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9E288" w14:textId="5FD53B10" w:rsidR="0053590A" w:rsidRPr="00227D7E" w:rsidRDefault="0053590A" w:rsidP="00227D7E">
      <w:pPr>
        <w:pStyle w:val="Heading1"/>
        <w:rPr>
          <w:i/>
          <w:iCs/>
          <w:sz w:val="36"/>
          <w:szCs w:val="36"/>
        </w:rPr>
      </w:pPr>
      <w:bookmarkStart w:id="0" w:name="_Toc235691868"/>
      <w:r w:rsidRPr="00227D7E">
        <w:rPr>
          <w:sz w:val="36"/>
          <w:szCs w:val="36"/>
        </w:rPr>
        <w:t>Appendix D - Evidence of Insurance – Letter</w:t>
      </w:r>
      <w:r w:rsidRPr="00227D7E">
        <w:rPr>
          <w:spacing w:val="-14"/>
          <w:sz w:val="36"/>
          <w:szCs w:val="36"/>
        </w:rPr>
        <w:t xml:space="preserve"> </w:t>
      </w:r>
      <w:r w:rsidRPr="00227D7E">
        <w:rPr>
          <w:sz w:val="36"/>
          <w:szCs w:val="36"/>
        </w:rPr>
        <w:t>Template</w:t>
      </w:r>
      <w:bookmarkEnd w:id="0"/>
    </w:p>
    <w:p w14:paraId="77544582" w14:textId="77777777" w:rsidR="0053590A" w:rsidRPr="00136281" w:rsidRDefault="0053590A">
      <w:pPr>
        <w:pStyle w:val="BodyText"/>
        <w:kinsoku w:val="0"/>
        <w:overflowPunct w:val="0"/>
        <w:spacing w:before="1"/>
        <w:rPr>
          <w:i w:val="0"/>
          <w:iCs w:val="0"/>
          <w:sz w:val="24"/>
          <w:szCs w:val="24"/>
        </w:rPr>
      </w:pPr>
    </w:p>
    <w:p w14:paraId="76FB7EB7" w14:textId="49CE0A56" w:rsidR="0053590A" w:rsidRPr="00295CF2" w:rsidRDefault="0053590A" w:rsidP="00136281">
      <w:pPr>
        <w:pStyle w:val="BodyText"/>
        <w:kinsoku w:val="0"/>
        <w:overflowPunct w:val="0"/>
        <w:ind w:left="567"/>
        <w:rPr>
          <w:i w:val="0"/>
          <w:iCs w:val="0"/>
          <w:sz w:val="20"/>
          <w:szCs w:val="20"/>
        </w:rPr>
      </w:pPr>
      <w:r w:rsidRPr="00295CF2">
        <w:rPr>
          <w:i w:val="0"/>
          <w:iCs w:val="0"/>
          <w:sz w:val="20"/>
          <w:szCs w:val="20"/>
        </w:rPr>
        <w:t>Note:</w:t>
      </w:r>
      <w:r w:rsidRPr="00295CF2">
        <w:rPr>
          <w:i w:val="0"/>
          <w:iCs w:val="0"/>
          <w:spacing w:val="-4"/>
          <w:sz w:val="20"/>
          <w:szCs w:val="20"/>
        </w:rPr>
        <w:t xml:space="preserve"> </w:t>
      </w:r>
      <w:r w:rsidRPr="00295CF2">
        <w:rPr>
          <w:i w:val="0"/>
          <w:iCs w:val="0"/>
          <w:sz w:val="20"/>
          <w:szCs w:val="20"/>
        </w:rPr>
        <w:t>For</w:t>
      </w:r>
      <w:r w:rsidRPr="00295CF2">
        <w:rPr>
          <w:i w:val="0"/>
          <w:iCs w:val="0"/>
          <w:spacing w:val="-3"/>
          <w:sz w:val="20"/>
          <w:szCs w:val="20"/>
        </w:rPr>
        <w:t xml:space="preserve"> </w:t>
      </w:r>
      <w:r w:rsidRPr="00295CF2">
        <w:rPr>
          <w:i w:val="0"/>
          <w:iCs w:val="0"/>
          <w:sz w:val="20"/>
          <w:szCs w:val="20"/>
        </w:rPr>
        <w:t>use</w:t>
      </w:r>
      <w:r w:rsidRPr="00295CF2">
        <w:rPr>
          <w:i w:val="0"/>
          <w:iCs w:val="0"/>
          <w:spacing w:val="-3"/>
          <w:sz w:val="20"/>
          <w:szCs w:val="20"/>
        </w:rPr>
        <w:t xml:space="preserve"> </w:t>
      </w:r>
      <w:r w:rsidRPr="00295CF2">
        <w:rPr>
          <w:i w:val="0"/>
          <w:iCs w:val="0"/>
          <w:sz w:val="20"/>
          <w:szCs w:val="20"/>
        </w:rPr>
        <w:t>by</w:t>
      </w:r>
      <w:r w:rsidRPr="00295CF2">
        <w:rPr>
          <w:i w:val="0"/>
          <w:iCs w:val="0"/>
          <w:spacing w:val="-2"/>
          <w:sz w:val="20"/>
          <w:szCs w:val="20"/>
        </w:rPr>
        <w:t xml:space="preserve"> </w:t>
      </w:r>
      <w:r w:rsidRPr="00295CF2">
        <w:rPr>
          <w:i w:val="0"/>
          <w:iCs w:val="0"/>
          <w:sz w:val="20"/>
          <w:szCs w:val="20"/>
        </w:rPr>
        <w:t>the</w:t>
      </w:r>
      <w:r w:rsidRPr="00295CF2">
        <w:rPr>
          <w:i w:val="0"/>
          <w:iCs w:val="0"/>
          <w:spacing w:val="-3"/>
          <w:sz w:val="20"/>
          <w:szCs w:val="20"/>
        </w:rPr>
        <w:t xml:space="preserve"> </w:t>
      </w:r>
      <w:r w:rsidRPr="00295CF2">
        <w:rPr>
          <w:i w:val="0"/>
          <w:iCs w:val="0"/>
          <w:sz w:val="20"/>
          <w:szCs w:val="20"/>
        </w:rPr>
        <w:t>Applicant</w:t>
      </w:r>
      <w:r w:rsidRPr="00295CF2">
        <w:rPr>
          <w:i w:val="0"/>
          <w:iCs w:val="0"/>
          <w:spacing w:val="-3"/>
          <w:sz w:val="20"/>
          <w:szCs w:val="20"/>
        </w:rPr>
        <w:t xml:space="preserve"> </w:t>
      </w:r>
      <w:r w:rsidRPr="00295CF2">
        <w:rPr>
          <w:i w:val="0"/>
          <w:iCs w:val="0"/>
          <w:sz w:val="20"/>
          <w:szCs w:val="20"/>
        </w:rPr>
        <w:t>in</w:t>
      </w:r>
      <w:r w:rsidRPr="00295CF2">
        <w:rPr>
          <w:i w:val="0"/>
          <w:iCs w:val="0"/>
          <w:spacing w:val="-1"/>
          <w:sz w:val="20"/>
          <w:szCs w:val="20"/>
        </w:rPr>
        <w:t xml:space="preserve"> </w:t>
      </w:r>
      <w:r w:rsidRPr="00295CF2">
        <w:rPr>
          <w:i w:val="0"/>
          <w:iCs w:val="0"/>
          <w:sz w:val="20"/>
          <w:szCs w:val="20"/>
        </w:rPr>
        <w:t>completing</w:t>
      </w:r>
      <w:r w:rsidRPr="00295CF2">
        <w:rPr>
          <w:i w:val="0"/>
          <w:iCs w:val="0"/>
          <w:spacing w:val="-3"/>
          <w:sz w:val="20"/>
          <w:szCs w:val="20"/>
        </w:rPr>
        <w:t xml:space="preserve"> </w:t>
      </w:r>
      <w:r w:rsidRPr="00295CF2">
        <w:rPr>
          <w:i w:val="0"/>
          <w:iCs w:val="0"/>
          <w:sz w:val="20"/>
          <w:szCs w:val="20"/>
        </w:rPr>
        <w:t>Sections</w:t>
      </w:r>
      <w:r w:rsidRPr="00295CF2">
        <w:rPr>
          <w:i w:val="0"/>
          <w:iCs w:val="0"/>
          <w:spacing w:val="-2"/>
          <w:sz w:val="20"/>
          <w:szCs w:val="20"/>
        </w:rPr>
        <w:t xml:space="preserve"> </w:t>
      </w:r>
      <w:r w:rsidR="00ED19AC" w:rsidRPr="00295CF2">
        <w:rPr>
          <w:i w:val="0"/>
          <w:iCs w:val="0"/>
          <w:spacing w:val="-2"/>
          <w:sz w:val="20"/>
          <w:szCs w:val="20"/>
        </w:rPr>
        <w:t xml:space="preserve">4.2 &amp; 4.3 </w:t>
      </w:r>
      <w:r w:rsidRPr="00295CF2">
        <w:rPr>
          <w:i w:val="0"/>
          <w:iCs w:val="0"/>
          <w:sz w:val="20"/>
          <w:szCs w:val="20"/>
        </w:rPr>
        <w:t>of</w:t>
      </w:r>
      <w:r w:rsidRPr="00295CF2">
        <w:rPr>
          <w:i w:val="0"/>
          <w:iCs w:val="0"/>
          <w:spacing w:val="-4"/>
          <w:sz w:val="20"/>
          <w:szCs w:val="20"/>
        </w:rPr>
        <w:t xml:space="preserve"> </w:t>
      </w:r>
      <w:r w:rsidRPr="00295CF2">
        <w:rPr>
          <w:i w:val="0"/>
          <w:iCs w:val="0"/>
          <w:sz w:val="20"/>
          <w:szCs w:val="20"/>
        </w:rPr>
        <w:t>the</w:t>
      </w:r>
      <w:r w:rsidRPr="00295CF2">
        <w:rPr>
          <w:i w:val="0"/>
          <w:iCs w:val="0"/>
          <w:spacing w:val="-3"/>
          <w:sz w:val="20"/>
          <w:szCs w:val="20"/>
        </w:rPr>
        <w:t xml:space="preserve"> </w:t>
      </w:r>
      <w:r w:rsidRPr="00295CF2">
        <w:rPr>
          <w:i w:val="0"/>
          <w:iCs w:val="0"/>
          <w:sz w:val="20"/>
          <w:szCs w:val="20"/>
        </w:rPr>
        <w:t>PQQ</w:t>
      </w:r>
      <w:r w:rsidRPr="00295CF2">
        <w:rPr>
          <w:i w:val="0"/>
          <w:iCs w:val="0"/>
          <w:spacing w:val="-3"/>
          <w:sz w:val="20"/>
          <w:szCs w:val="20"/>
        </w:rPr>
        <w:t xml:space="preserve"> </w:t>
      </w:r>
      <w:r w:rsidRPr="00295CF2">
        <w:rPr>
          <w:i w:val="0"/>
          <w:iCs w:val="0"/>
          <w:sz w:val="20"/>
          <w:szCs w:val="20"/>
        </w:rPr>
        <w:t>–</w:t>
      </w:r>
      <w:r w:rsidRPr="00295CF2">
        <w:rPr>
          <w:i w:val="0"/>
          <w:iCs w:val="0"/>
          <w:spacing w:val="-4"/>
          <w:sz w:val="20"/>
          <w:szCs w:val="20"/>
        </w:rPr>
        <w:t xml:space="preserve"> </w:t>
      </w:r>
      <w:r w:rsidR="00FC621F" w:rsidRPr="00295CF2">
        <w:rPr>
          <w:b/>
          <w:bCs/>
          <w:i w:val="0"/>
          <w:iCs w:val="0"/>
          <w:sz w:val="20"/>
          <w:szCs w:val="20"/>
        </w:rPr>
        <w:t>Development Partner</w:t>
      </w:r>
      <w:r w:rsidRPr="00295CF2">
        <w:rPr>
          <w:b/>
          <w:bCs/>
          <w:i w:val="0"/>
          <w:iCs w:val="0"/>
          <w:spacing w:val="-2"/>
          <w:sz w:val="20"/>
          <w:szCs w:val="20"/>
        </w:rPr>
        <w:t xml:space="preserve"> </w:t>
      </w:r>
      <w:r w:rsidRPr="00295CF2">
        <w:rPr>
          <w:b/>
          <w:bCs/>
          <w:i w:val="0"/>
          <w:iCs w:val="0"/>
          <w:sz w:val="20"/>
          <w:szCs w:val="20"/>
        </w:rPr>
        <w:t>Insurances</w:t>
      </w:r>
    </w:p>
    <w:p w14:paraId="2939214D" w14:textId="77777777" w:rsidR="0053590A" w:rsidRDefault="0053590A" w:rsidP="00C0566D">
      <w:pPr>
        <w:pStyle w:val="BodyText"/>
        <w:kinsoku w:val="0"/>
        <w:overflowPunct w:val="0"/>
        <w:rPr>
          <w:i w:val="0"/>
          <w:iCs w:val="0"/>
          <w:sz w:val="20"/>
          <w:szCs w:val="20"/>
        </w:rPr>
        <w:sectPr w:rsidR="0053590A" w:rsidSect="00CA6B9C">
          <w:footerReference w:type="default" r:id="rId10"/>
          <w:pgSz w:w="11900" w:h="16840"/>
          <w:pgMar w:top="1701" w:right="580" w:bottom="1361" w:left="600" w:header="0" w:footer="608" w:gutter="0"/>
          <w:cols w:space="720"/>
          <w:noEndnote/>
        </w:sectPr>
      </w:pPr>
    </w:p>
    <w:p w14:paraId="38A15339" w14:textId="77777777" w:rsidR="00C03A06" w:rsidRDefault="00C03A06" w:rsidP="00C03A06">
      <w:pPr>
        <w:pStyle w:val="BodyText"/>
        <w:kinsoku w:val="0"/>
        <w:overflowPunct w:val="0"/>
        <w:spacing w:before="101"/>
        <w:ind w:left="818"/>
        <w:rPr>
          <w:b/>
          <w:bCs/>
          <w:color w:val="0070C0"/>
          <w:sz w:val="22"/>
          <w:szCs w:val="22"/>
        </w:rPr>
      </w:pPr>
      <w:r w:rsidRPr="00A617D5">
        <w:rPr>
          <w:b/>
          <w:bCs/>
          <w:color w:val="0070C0"/>
          <w:sz w:val="22"/>
          <w:szCs w:val="22"/>
          <w:highlight w:val="yellow"/>
        </w:rPr>
        <w:lastRenderedPageBreak/>
        <w:t>[To be on company letterheaded paper from the Applicant’s insurance</w:t>
      </w:r>
      <w:r w:rsidRPr="00A617D5">
        <w:rPr>
          <w:b/>
          <w:bCs/>
          <w:color w:val="0070C0"/>
          <w:spacing w:val="-29"/>
          <w:sz w:val="22"/>
          <w:szCs w:val="22"/>
          <w:highlight w:val="yellow"/>
        </w:rPr>
        <w:t xml:space="preserve"> </w:t>
      </w:r>
      <w:r w:rsidRPr="00A617D5">
        <w:rPr>
          <w:b/>
          <w:bCs/>
          <w:color w:val="0070C0"/>
          <w:sz w:val="22"/>
          <w:szCs w:val="22"/>
          <w:highlight w:val="yellow"/>
        </w:rPr>
        <w:t>provider/broker]</w:t>
      </w:r>
    </w:p>
    <w:p w14:paraId="200278D1" w14:textId="77777777" w:rsidR="00C03A06" w:rsidRDefault="00C03A06" w:rsidP="00C03A06">
      <w:pPr>
        <w:pStyle w:val="BodyText"/>
        <w:kinsoku w:val="0"/>
        <w:overflowPunct w:val="0"/>
        <w:rPr>
          <w:b/>
          <w:bCs/>
          <w:sz w:val="22"/>
          <w:szCs w:val="22"/>
        </w:rPr>
      </w:pPr>
    </w:p>
    <w:p w14:paraId="19E1ABDE" w14:textId="77777777" w:rsidR="00C03A06" w:rsidRDefault="00C03A06" w:rsidP="00C03A06">
      <w:pPr>
        <w:pStyle w:val="BodyText"/>
        <w:kinsoku w:val="0"/>
        <w:overflowPunct w:val="0"/>
        <w:spacing w:before="8"/>
        <w:rPr>
          <w:b/>
          <w:bCs/>
          <w:sz w:val="29"/>
          <w:szCs w:val="29"/>
        </w:rPr>
      </w:pPr>
    </w:p>
    <w:p w14:paraId="400E126D" w14:textId="77777777" w:rsidR="00710BDC" w:rsidRDefault="00C03A06" w:rsidP="00710BDC">
      <w:pPr>
        <w:pStyle w:val="BodyText"/>
        <w:kinsoku w:val="0"/>
        <w:overflowPunct w:val="0"/>
        <w:spacing w:before="1" w:line="256" w:lineRule="auto"/>
        <w:ind w:left="818" w:right="6467"/>
        <w:rPr>
          <w:i w:val="0"/>
          <w:iCs w:val="0"/>
          <w:sz w:val="22"/>
          <w:szCs w:val="22"/>
        </w:rPr>
      </w:pPr>
      <w:r>
        <w:rPr>
          <w:i w:val="0"/>
          <w:iCs w:val="0"/>
          <w:sz w:val="22"/>
          <w:szCs w:val="22"/>
        </w:rPr>
        <w:t xml:space="preserve">The Land Development </w:t>
      </w:r>
      <w:r w:rsidR="00710BDC">
        <w:rPr>
          <w:i w:val="0"/>
          <w:iCs w:val="0"/>
          <w:sz w:val="22"/>
          <w:szCs w:val="22"/>
        </w:rPr>
        <w:t>Agency Ground floor</w:t>
      </w:r>
    </w:p>
    <w:p w14:paraId="0F7CAA79" w14:textId="6AA466F1" w:rsidR="00C03A06" w:rsidRDefault="00710BDC" w:rsidP="00710BDC">
      <w:pPr>
        <w:pStyle w:val="BodyText"/>
        <w:kinsoku w:val="0"/>
        <w:overflowPunct w:val="0"/>
        <w:spacing w:before="1" w:line="256" w:lineRule="auto"/>
        <w:ind w:left="818" w:right="6467"/>
        <w:rPr>
          <w:i w:val="0"/>
          <w:iCs w:val="0"/>
          <w:sz w:val="22"/>
          <w:szCs w:val="22"/>
        </w:rPr>
      </w:pPr>
      <w:r w:rsidRPr="00710BDC">
        <w:rPr>
          <w:i w:val="0"/>
          <w:iCs w:val="0"/>
          <w:sz w:val="22"/>
          <w:szCs w:val="22"/>
        </w:rPr>
        <w:t>George's Court</w:t>
      </w:r>
      <w:r w:rsidRPr="00710BDC">
        <w:rPr>
          <w:i w:val="0"/>
          <w:iCs w:val="0"/>
          <w:sz w:val="22"/>
          <w:szCs w:val="22"/>
        </w:rPr>
        <w:br/>
        <w:t>54-62 Townsend Street</w:t>
      </w:r>
      <w:r w:rsidRPr="00710BDC">
        <w:rPr>
          <w:i w:val="0"/>
          <w:iCs w:val="0"/>
          <w:sz w:val="22"/>
          <w:szCs w:val="22"/>
        </w:rPr>
        <w:br/>
        <w:t>Dublin 2</w:t>
      </w:r>
      <w:r w:rsidRPr="00710BDC">
        <w:rPr>
          <w:i w:val="0"/>
          <w:iCs w:val="0"/>
          <w:sz w:val="22"/>
          <w:szCs w:val="22"/>
        </w:rPr>
        <w:br/>
        <w:t>D02 R156</w:t>
      </w:r>
    </w:p>
    <w:p w14:paraId="3CA48E84" w14:textId="78DF0FFF" w:rsidR="00C03A06" w:rsidRPr="005841D2" w:rsidRDefault="00C03A06" w:rsidP="00C03A06">
      <w:pPr>
        <w:pStyle w:val="BodyText"/>
        <w:kinsoku w:val="0"/>
        <w:overflowPunct w:val="0"/>
        <w:spacing w:before="186" w:after="240" w:line="256" w:lineRule="auto"/>
        <w:ind w:left="1134" w:right="2215" w:firstLine="31"/>
        <w:rPr>
          <w:b/>
          <w:bCs/>
          <w:i w:val="0"/>
          <w:iCs w:val="0"/>
          <w:sz w:val="22"/>
          <w:szCs w:val="22"/>
        </w:rPr>
      </w:pPr>
      <w:r>
        <w:rPr>
          <w:b/>
          <w:bCs/>
          <w:i w:val="0"/>
          <w:iCs w:val="0"/>
          <w:sz w:val="22"/>
          <w:szCs w:val="22"/>
        </w:rPr>
        <w:t xml:space="preserve">Re: </w:t>
      </w:r>
      <w:r w:rsidR="00710BDC">
        <w:rPr>
          <w:b/>
          <w:bCs/>
          <w:i w:val="0"/>
          <w:iCs w:val="0"/>
          <w:sz w:val="22"/>
          <w:szCs w:val="22"/>
        </w:rPr>
        <w:t xml:space="preserve">Cherry Orchard Affordable for Sale Insurance </w:t>
      </w:r>
      <w:r w:rsidRPr="005841D2">
        <w:rPr>
          <w:b/>
          <w:bCs/>
          <w:i w:val="0"/>
          <w:iCs w:val="0"/>
          <w:sz w:val="22"/>
          <w:szCs w:val="22"/>
        </w:rPr>
        <w:t xml:space="preserve">Cover – </w:t>
      </w:r>
      <w:r>
        <w:rPr>
          <w:b/>
          <w:bCs/>
          <w:i w:val="0"/>
          <w:iCs w:val="0"/>
          <w:sz w:val="22"/>
          <w:szCs w:val="22"/>
        </w:rPr>
        <w:t>Development Partner</w:t>
      </w:r>
      <w:r w:rsidRPr="005841D2">
        <w:rPr>
          <w:b/>
          <w:bCs/>
          <w:i w:val="0"/>
          <w:iCs w:val="0"/>
          <w:sz w:val="22"/>
          <w:szCs w:val="22"/>
        </w:rPr>
        <w:t xml:space="preserve"> </w:t>
      </w:r>
    </w:p>
    <w:p w14:paraId="0FFC3E64" w14:textId="77777777" w:rsidR="00C03A06" w:rsidRPr="005841D2" w:rsidRDefault="00C03A06" w:rsidP="00C03A06">
      <w:pPr>
        <w:pStyle w:val="BodyText"/>
        <w:kinsoku w:val="0"/>
        <w:overflowPunct w:val="0"/>
        <w:spacing w:before="4"/>
        <w:ind w:left="1670"/>
        <w:rPr>
          <w:b/>
          <w:bCs/>
          <w:i w:val="0"/>
          <w:iCs w:val="0"/>
          <w:sz w:val="22"/>
          <w:szCs w:val="22"/>
        </w:rPr>
      </w:pPr>
      <w:r w:rsidRPr="005841D2">
        <w:rPr>
          <w:b/>
          <w:bCs/>
          <w:i w:val="0"/>
          <w:iCs w:val="0"/>
          <w:sz w:val="22"/>
          <w:szCs w:val="22"/>
        </w:rPr>
        <w:t>Company</w:t>
      </w:r>
      <w:r w:rsidRPr="005841D2">
        <w:rPr>
          <w:b/>
          <w:bCs/>
          <w:i w:val="0"/>
          <w:iCs w:val="0"/>
          <w:spacing w:val="-3"/>
          <w:sz w:val="22"/>
          <w:szCs w:val="22"/>
        </w:rPr>
        <w:t xml:space="preserve"> </w:t>
      </w:r>
      <w:r w:rsidRPr="005841D2">
        <w:rPr>
          <w:b/>
          <w:bCs/>
          <w:i w:val="0"/>
          <w:iCs w:val="0"/>
          <w:sz w:val="22"/>
          <w:szCs w:val="22"/>
        </w:rPr>
        <w:t>Name:</w:t>
      </w:r>
      <w:r>
        <w:rPr>
          <w:b/>
          <w:bCs/>
          <w:i w:val="0"/>
          <w:iCs w:val="0"/>
          <w:sz w:val="22"/>
          <w:szCs w:val="22"/>
        </w:rPr>
        <w:t xml:space="preserve"> </w:t>
      </w:r>
      <w:r w:rsidRPr="00093401">
        <w:rPr>
          <w:b/>
          <w:bCs/>
          <w:color w:val="0070C0"/>
          <w:sz w:val="22"/>
          <w:szCs w:val="22"/>
        </w:rPr>
        <w:t>[Insert Applicant Name]</w:t>
      </w:r>
    </w:p>
    <w:p w14:paraId="5AF22D09" w14:textId="77777777" w:rsidR="00C03A06" w:rsidRPr="005841D2" w:rsidRDefault="00C03A06" w:rsidP="00C03A06">
      <w:pPr>
        <w:pStyle w:val="BodyText"/>
        <w:kinsoku w:val="0"/>
        <w:overflowPunct w:val="0"/>
        <w:rPr>
          <w:b/>
          <w:bCs/>
          <w:i w:val="0"/>
          <w:iCs w:val="0"/>
          <w:sz w:val="22"/>
          <w:szCs w:val="22"/>
        </w:rPr>
      </w:pPr>
    </w:p>
    <w:p w14:paraId="17B6A0A4" w14:textId="77777777" w:rsidR="00C03A06" w:rsidRPr="005841D2" w:rsidRDefault="00C03A06" w:rsidP="00C03A06">
      <w:pPr>
        <w:pStyle w:val="BodyText"/>
        <w:kinsoku w:val="0"/>
        <w:overflowPunct w:val="0"/>
        <w:spacing w:before="4"/>
        <w:rPr>
          <w:b/>
          <w:bCs/>
          <w:i w:val="0"/>
          <w:iCs w:val="0"/>
          <w:sz w:val="18"/>
          <w:szCs w:val="18"/>
        </w:rPr>
      </w:pPr>
    </w:p>
    <w:p w14:paraId="543D7C68" w14:textId="77777777" w:rsidR="00C03A06" w:rsidRPr="005841D2" w:rsidRDefault="00C03A06" w:rsidP="00C03A06">
      <w:pPr>
        <w:pStyle w:val="BodyText"/>
        <w:kinsoku w:val="0"/>
        <w:overflowPunct w:val="0"/>
        <w:ind w:left="818"/>
        <w:rPr>
          <w:i w:val="0"/>
          <w:iCs w:val="0"/>
          <w:sz w:val="22"/>
          <w:szCs w:val="22"/>
        </w:rPr>
      </w:pPr>
      <w:r w:rsidRPr="005841D2">
        <w:rPr>
          <w:i w:val="0"/>
          <w:iCs w:val="0"/>
          <w:sz w:val="22"/>
          <w:szCs w:val="22"/>
        </w:rPr>
        <w:t>To Whom it May</w:t>
      </w:r>
      <w:r w:rsidRPr="005841D2">
        <w:rPr>
          <w:i w:val="0"/>
          <w:iCs w:val="0"/>
          <w:spacing w:val="-7"/>
          <w:sz w:val="22"/>
          <w:szCs w:val="22"/>
        </w:rPr>
        <w:t xml:space="preserve"> </w:t>
      </w:r>
      <w:r w:rsidRPr="005841D2">
        <w:rPr>
          <w:i w:val="0"/>
          <w:iCs w:val="0"/>
          <w:sz w:val="22"/>
          <w:szCs w:val="22"/>
        </w:rPr>
        <w:t>Concern</w:t>
      </w:r>
    </w:p>
    <w:p w14:paraId="55DA90E6" w14:textId="20FBF4C7" w:rsidR="00C03A06" w:rsidRPr="005841D2" w:rsidRDefault="00C03A06" w:rsidP="00C03A06">
      <w:pPr>
        <w:pStyle w:val="BodyText"/>
        <w:kinsoku w:val="0"/>
        <w:overflowPunct w:val="0"/>
        <w:spacing w:before="180" w:line="259" w:lineRule="auto"/>
        <w:ind w:left="818" w:right="1022"/>
        <w:jc w:val="both"/>
        <w:rPr>
          <w:i w:val="0"/>
          <w:iCs w:val="0"/>
          <w:color w:val="000000"/>
          <w:sz w:val="22"/>
          <w:szCs w:val="22"/>
        </w:rPr>
      </w:pPr>
      <w:r w:rsidRPr="005841D2">
        <w:rPr>
          <w:i w:val="0"/>
          <w:iCs w:val="0"/>
          <w:sz w:val="22"/>
          <w:szCs w:val="22"/>
        </w:rPr>
        <w:t xml:space="preserve">This letter confirms that the following insurance cover is in place </w:t>
      </w:r>
      <w:r w:rsidRPr="005841D2">
        <w:rPr>
          <w:i w:val="0"/>
          <w:iCs w:val="0"/>
          <w:color w:val="1F4E79"/>
          <w:sz w:val="22"/>
          <w:szCs w:val="22"/>
        </w:rPr>
        <w:t xml:space="preserve">[will be procured], </w:t>
      </w:r>
      <w:r w:rsidRPr="005841D2">
        <w:rPr>
          <w:i w:val="0"/>
          <w:iCs w:val="0"/>
          <w:color w:val="000000"/>
          <w:sz w:val="22"/>
          <w:szCs w:val="22"/>
        </w:rPr>
        <w:t xml:space="preserve">by </w:t>
      </w:r>
      <w:r w:rsidRPr="005841D2">
        <w:rPr>
          <w:i w:val="0"/>
          <w:iCs w:val="0"/>
          <w:color w:val="1F4E79"/>
          <w:sz w:val="22"/>
          <w:szCs w:val="22"/>
        </w:rPr>
        <w:t>[</w:t>
      </w:r>
      <w:r>
        <w:rPr>
          <w:i w:val="0"/>
          <w:iCs w:val="0"/>
          <w:color w:val="1F4E79"/>
          <w:sz w:val="22"/>
          <w:szCs w:val="22"/>
        </w:rPr>
        <w:t xml:space="preserve">Applicant </w:t>
      </w:r>
      <w:r w:rsidRPr="005841D2">
        <w:rPr>
          <w:i w:val="0"/>
          <w:iCs w:val="0"/>
          <w:color w:val="1F4E79"/>
          <w:sz w:val="22"/>
          <w:szCs w:val="22"/>
        </w:rPr>
        <w:t xml:space="preserve">Company name] </w:t>
      </w:r>
      <w:r w:rsidRPr="005841D2">
        <w:rPr>
          <w:i w:val="0"/>
          <w:iCs w:val="0"/>
          <w:color w:val="000000"/>
          <w:sz w:val="22"/>
          <w:szCs w:val="22"/>
        </w:rPr>
        <w:t xml:space="preserve">in the event </w:t>
      </w:r>
      <w:r w:rsidRPr="005841D2">
        <w:rPr>
          <w:i w:val="0"/>
          <w:iCs w:val="0"/>
          <w:color w:val="1F4E79"/>
          <w:sz w:val="22"/>
          <w:szCs w:val="22"/>
        </w:rPr>
        <w:t xml:space="preserve">[Company Name] </w:t>
      </w:r>
      <w:r w:rsidRPr="005841D2">
        <w:rPr>
          <w:i w:val="0"/>
          <w:iCs w:val="0"/>
          <w:color w:val="000000"/>
          <w:sz w:val="22"/>
          <w:szCs w:val="22"/>
        </w:rPr>
        <w:t xml:space="preserve">is successful in the tender process for the procurement of the </w:t>
      </w:r>
      <w:r w:rsidR="00141554" w:rsidRPr="00141554">
        <w:rPr>
          <w:i w:val="0"/>
          <w:iCs w:val="0"/>
          <w:color w:val="EE0000"/>
          <w:sz w:val="22"/>
          <w:szCs w:val="22"/>
        </w:rPr>
        <w:t>Development Partner</w:t>
      </w:r>
      <w:r w:rsidRPr="00141554">
        <w:rPr>
          <w:i w:val="0"/>
          <w:iCs w:val="0"/>
          <w:color w:val="EE0000"/>
          <w:sz w:val="22"/>
          <w:szCs w:val="22"/>
        </w:rPr>
        <w:t xml:space="preserve"> </w:t>
      </w:r>
      <w:r w:rsidRPr="005841D2">
        <w:rPr>
          <w:i w:val="0"/>
          <w:iCs w:val="0"/>
          <w:color w:val="000000"/>
          <w:sz w:val="22"/>
          <w:szCs w:val="22"/>
        </w:rPr>
        <w:t xml:space="preserve">for design and construction works for the </w:t>
      </w:r>
      <w:r w:rsidR="00B02FDC" w:rsidRPr="00141554">
        <w:rPr>
          <w:i w:val="0"/>
          <w:iCs w:val="0"/>
          <w:color w:val="EE0000"/>
          <w:sz w:val="22"/>
          <w:szCs w:val="22"/>
        </w:rPr>
        <w:t xml:space="preserve">Cherry Orchard </w:t>
      </w:r>
      <w:r w:rsidR="00141554">
        <w:rPr>
          <w:i w:val="0"/>
          <w:iCs w:val="0"/>
          <w:color w:val="EE0000"/>
          <w:sz w:val="22"/>
          <w:szCs w:val="22"/>
        </w:rPr>
        <w:t>(</w:t>
      </w:r>
      <w:r w:rsidR="00B02FDC" w:rsidRPr="00141554">
        <w:rPr>
          <w:i w:val="0"/>
          <w:iCs w:val="0"/>
          <w:color w:val="EE0000"/>
          <w:sz w:val="22"/>
          <w:szCs w:val="22"/>
        </w:rPr>
        <w:t>A</w:t>
      </w:r>
      <w:r w:rsidR="00141554" w:rsidRPr="00141554">
        <w:rPr>
          <w:i w:val="0"/>
          <w:iCs w:val="0"/>
          <w:color w:val="EE0000"/>
          <w:sz w:val="22"/>
          <w:szCs w:val="22"/>
        </w:rPr>
        <w:t xml:space="preserve">FS) </w:t>
      </w:r>
      <w:r w:rsidR="00141554">
        <w:rPr>
          <w:i w:val="0"/>
          <w:iCs w:val="0"/>
          <w:color w:val="000000"/>
          <w:sz w:val="22"/>
          <w:szCs w:val="22"/>
        </w:rPr>
        <w:t>Project</w:t>
      </w:r>
      <w:r w:rsidRPr="005841D2">
        <w:rPr>
          <w:i w:val="0"/>
          <w:iCs w:val="0"/>
          <w:color w:val="000000"/>
          <w:sz w:val="22"/>
          <w:szCs w:val="22"/>
        </w:rPr>
        <w:t>.</w:t>
      </w:r>
    </w:p>
    <w:p w14:paraId="3CF5AFB5" w14:textId="77777777" w:rsidR="00C03A06" w:rsidRPr="00676A78" w:rsidRDefault="00C03A06" w:rsidP="00C03A06">
      <w:pPr>
        <w:pStyle w:val="BodyText"/>
        <w:kinsoku w:val="0"/>
        <w:overflowPunct w:val="0"/>
        <w:spacing w:before="10"/>
        <w:jc w:val="both"/>
        <w:rPr>
          <w:i w:val="0"/>
          <w:iCs w:val="0"/>
          <w:sz w:val="23"/>
          <w:szCs w:val="23"/>
        </w:rPr>
      </w:pPr>
    </w:p>
    <w:p w14:paraId="386278AA" w14:textId="47939CB0" w:rsidR="00C03A06" w:rsidRPr="00676A78" w:rsidRDefault="00ED19AC" w:rsidP="00C03A06">
      <w:pPr>
        <w:pStyle w:val="Heading1"/>
        <w:kinsoku w:val="0"/>
        <w:overflowPunct w:val="0"/>
        <w:spacing w:before="0"/>
        <w:ind w:left="818" w:firstLine="0"/>
        <w:jc w:val="both"/>
        <w:rPr>
          <w:sz w:val="23"/>
          <w:szCs w:val="23"/>
        </w:rPr>
      </w:pPr>
      <w:bookmarkStart w:id="1" w:name="_Toc235100503"/>
      <w:bookmarkStart w:id="2" w:name="_Toc235691869"/>
      <w:r w:rsidRPr="00676A78">
        <w:rPr>
          <w:sz w:val="23"/>
          <w:szCs w:val="23"/>
        </w:rPr>
        <w:t xml:space="preserve">Development Partner </w:t>
      </w:r>
      <w:r w:rsidR="00C03A06" w:rsidRPr="00676A78">
        <w:rPr>
          <w:sz w:val="23"/>
          <w:szCs w:val="23"/>
        </w:rPr>
        <w:t>Insurance</w:t>
      </w:r>
      <w:bookmarkEnd w:id="1"/>
      <w:bookmarkEnd w:id="2"/>
    </w:p>
    <w:p w14:paraId="34BBD74B" w14:textId="77777777" w:rsidR="00C03A06" w:rsidRDefault="00C03A06" w:rsidP="00C03A06">
      <w:pPr>
        <w:pStyle w:val="ListParagraph"/>
        <w:numPr>
          <w:ilvl w:val="0"/>
          <w:numId w:val="13"/>
        </w:numPr>
        <w:tabs>
          <w:tab w:val="left" w:pos="1539"/>
        </w:tabs>
        <w:kinsoku w:val="0"/>
        <w:overflowPunct w:val="0"/>
        <w:spacing w:before="182" w:line="259" w:lineRule="auto"/>
        <w:ind w:right="827"/>
        <w:jc w:val="both"/>
        <w:rPr>
          <w:rFonts w:eastAsia="MS UI Gothic"/>
          <w:sz w:val="22"/>
          <w:szCs w:val="22"/>
        </w:rPr>
      </w:pPr>
      <w:r>
        <w:rPr>
          <w:b/>
          <w:bCs/>
          <w:sz w:val="22"/>
          <w:szCs w:val="22"/>
        </w:rPr>
        <w:t xml:space="preserve">Employer’s liability insurance </w:t>
      </w:r>
      <w:r>
        <w:rPr>
          <w:sz w:val="22"/>
          <w:szCs w:val="22"/>
        </w:rPr>
        <w:t>in respect of any death, disease or injury to any employee of the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successful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tenderer(s)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having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minimum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limit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indemnity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for</w:t>
      </w:r>
      <w:r>
        <w:rPr>
          <w:spacing w:val="-9"/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each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and</w:t>
      </w:r>
      <w:r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every</w:t>
      </w:r>
      <w:proofErr w:type="gramEnd"/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occurrence of</w:t>
      </w:r>
      <w:r>
        <w:rPr>
          <w:spacing w:val="-1"/>
          <w:sz w:val="22"/>
          <w:szCs w:val="22"/>
        </w:rPr>
        <w:t xml:space="preserve"> </w:t>
      </w:r>
      <w:r>
        <w:rPr>
          <w:rFonts w:ascii="MS UI Gothic" w:eastAsia="MS UI Gothic" w:cs="MS UI Gothic" w:hint="eastAsia"/>
          <w:sz w:val="22"/>
          <w:szCs w:val="22"/>
        </w:rPr>
        <w:t>€</w:t>
      </w:r>
      <w:r>
        <w:rPr>
          <w:rFonts w:eastAsia="MS UI Gothic"/>
          <w:sz w:val="22"/>
          <w:szCs w:val="22"/>
        </w:rPr>
        <w:t>13,000,000.</w:t>
      </w:r>
    </w:p>
    <w:p w14:paraId="253F214E" w14:textId="77777777" w:rsidR="00C03A06" w:rsidRPr="00CD7EB9" w:rsidRDefault="00C03A06" w:rsidP="00C03A06">
      <w:pPr>
        <w:pStyle w:val="ListParagraph"/>
        <w:tabs>
          <w:tab w:val="left" w:pos="1539"/>
        </w:tabs>
        <w:kinsoku w:val="0"/>
        <w:overflowPunct w:val="0"/>
        <w:spacing w:line="259" w:lineRule="auto"/>
        <w:ind w:left="1538" w:right="827" w:firstLine="0"/>
        <w:jc w:val="both"/>
        <w:rPr>
          <w:rFonts w:eastAsia="MS UI Gothic"/>
          <w:sz w:val="22"/>
          <w:szCs w:val="22"/>
        </w:rPr>
      </w:pPr>
    </w:p>
    <w:p w14:paraId="01ED64A3" w14:textId="77777777" w:rsidR="00C03A06" w:rsidRDefault="00C03A06" w:rsidP="00C03A06">
      <w:pPr>
        <w:pStyle w:val="ListParagraph"/>
        <w:numPr>
          <w:ilvl w:val="0"/>
          <w:numId w:val="13"/>
        </w:numPr>
        <w:tabs>
          <w:tab w:val="left" w:pos="1589"/>
        </w:tabs>
        <w:kinsoku w:val="0"/>
        <w:overflowPunct w:val="0"/>
        <w:spacing w:before="22"/>
        <w:ind w:left="1588" w:right="797" w:hanging="411"/>
        <w:jc w:val="both"/>
        <w:rPr>
          <w:rFonts w:eastAsia="MS UI Gothic"/>
          <w:sz w:val="22"/>
          <w:szCs w:val="22"/>
        </w:rPr>
      </w:pPr>
      <w:r w:rsidRPr="0060519E">
        <w:rPr>
          <w:b/>
          <w:bCs/>
          <w:sz w:val="22"/>
          <w:szCs w:val="22"/>
        </w:rPr>
        <w:t>Public</w:t>
      </w:r>
      <w:r w:rsidRPr="0060519E">
        <w:rPr>
          <w:b/>
          <w:bCs/>
          <w:spacing w:val="-5"/>
          <w:sz w:val="22"/>
          <w:szCs w:val="22"/>
        </w:rPr>
        <w:t xml:space="preserve"> </w:t>
      </w:r>
      <w:r w:rsidRPr="0060519E">
        <w:rPr>
          <w:b/>
          <w:bCs/>
          <w:sz w:val="22"/>
          <w:szCs w:val="22"/>
        </w:rPr>
        <w:t>liability</w:t>
      </w:r>
      <w:r w:rsidRPr="0060519E">
        <w:rPr>
          <w:b/>
          <w:bCs/>
          <w:spacing w:val="-7"/>
          <w:sz w:val="22"/>
          <w:szCs w:val="22"/>
        </w:rPr>
        <w:t xml:space="preserve"> </w:t>
      </w:r>
      <w:r w:rsidRPr="0060519E">
        <w:rPr>
          <w:b/>
          <w:bCs/>
          <w:sz w:val="22"/>
          <w:szCs w:val="22"/>
        </w:rPr>
        <w:t>insurance</w:t>
      </w:r>
      <w:r w:rsidRPr="0060519E">
        <w:rPr>
          <w:b/>
          <w:bCs/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in</w:t>
      </w:r>
      <w:r w:rsidRPr="0060519E">
        <w:rPr>
          <w:spacing w:val="-7"/>
          <w:sz w:val="22"/>
          <w:szCs w:val="22"/>
        </w:rPr>
        <w:t xml:space="preserve"> </w:t>
      </w:r>
      <w:r>
        <w:rPr>
          <w:sz w:val="22"/>
          <w:szCs w:val="22"/>
        </w:rPr>
        <w:t>the</w:t>
      </w:r>
      <w:r w:rsidRPr="0060519E"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sum</w:t>
      </w:r>
      <w:r w:rsidRPr="0060519E"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 w:rsidRPr="0060519E">
        <w:rPr>
          <w:spacing w:val="-6"/>
          <w:sz w:val="22"/>
          <w:szCs w:val="22"/>
        </w:rPr>
        <w:t xml:space="preserve"> </w:t>
      </w:r>
      <w:r w:rsidRPr="0060519E">
        <w:rPr>
          <w:rFonts w:ascii="MS UI Gothic" w:eastAsia="MS UI Gothic" w:cs="MS UI Gothic" w:hint="eastAsia"/>
          <w:sz w:val="22"/>
          <w:szCs w:val="22"/>
        </w:rPr>
        <w:t>€</w:t>
      </w:r>
      <w:r w:rsidRPr="0060519E">
        <w:rPr>
          <w:rFonts w:eastAsia="MS UI Gothic"/>
          <w:sz w:val="22"/>
          <w:szCs w:val="22"/>
        </w:rPr>
        <w:t>13,000,000</w:t>
      </w:r>
      <w:r w:rsidRPr="0060519E">
        <w:rPr>
          <w:rFonts w:eastAsia="MS UI Gothic"/>
          <w:spacing w:val="-4"/>
          <w:sz w:val="22"/>
          <w:szCs w:val="22"/>
        </w:rPr>
        <w:t xml:space="preserve"> </w:t>
      </w:r>
      <w:r w:rsidRPr="0060519E">
        <w:rPr>
          <w:rFonts w:eastAsia="MS UI Gothic"/>
          <w:sz w:val="22"/>
          <w:szCs w:val="22"/>
        </w:rPr>
        <w:t>any</w:t>
      </w:r>
      <w:r w:rsidRPr="0060519E">
        <w:rPr>
          <w:rFonts w:eastAsia="MS UI Gothic"/>
          <w:spacing w:val="-5"/>
          <w:sz w:val="22"/>
          <w:szCs w:val="22"/>
        </w:rPr>
        <w:t xml:space="preserve"> </w:t>
      </w:r>
      <w:r w:rsidRPr="0060519E">
        <w:rPr>
          <w:rFonts w:eastAsia="MS UI Gothic"/>
          <w:sz w:val="22"/>
          <w:szCs w:val="22"/>
        </w:rPr>
        <w:t>one</w:t>
      </w:r>
      <w:r w:rsidRPr="0060519E">
        <w:rPr>
          <w:rFonts w:eastAsia="MS UI Gothic"/>
          <w:spacing w:val="-8"/>
          <w:sz w:val="22"/>
          <w:szCs w:val="22"/>
        </w:rPr>
        <w:t xml:space="preserve"> </w:t>
      </w:r>
      <w:r w:rsidRPr="0060519E">
        <w:rPr>
          <w:rFonts w:eastAsia="MS UI Gothic"/>
          <w:sz w:val="22"/>
          <w:szCs w:val="22"/>
        </w:rPr>
        <w:t>occurrence</w:t>
      </w:r>
      <w:r>
        <w:rPr>
          <w:rFonts w:eastAsia="MS UI Gothic"/>
          <w:sz w:val="22"/>
          <w:szCs w:val="22"/>
        </w:rPr>
        <w:t>.</w:t>
      </w:r>
    </w:p>
    <w:p w14:paraId="0B3A76A4" w14:textId="77777777" w:rsidR="00C03A06" w:rsidRPr="0060519E" w:rsidRDefault="00C03A06" w:rsidP="00C03A06">
      <w:pPr>
        <w:pStyle w:val="ListParagraph"/>
        <w:tabs>
          <w:tab w:val="left" w:pos="1589"/>
        </w:tabs>
        <w:kinsoku w:val="0"/>
        <w:overflowPunct w:val="0"/>
        <w:spacing w:before="22"/>
        <w:ind w:left="1588" w:right="797" w:firstLine="0"/>
        <w:jc w:val="both"/>
        <w:rPr>
          <w:rFonts w:eastAsia="MS UI Gothic"/>
        </w:rPr>
      </w:pPr>
    </w:p>
    <w:p w14:paraId="5CE6389C" w14:textId="1F37F9D8" w:rsidR="00C03A06" w:rsidRDefault="00C03A06" w:rsidP="00C03A06">
      <w:pPr>
        <w:pStyle w:val="ListParagraph"/>
        <w:numPr>
          <w:ilvl w:val="0"/>
          <w:numId w:val="13"/>
        </w:numPr>
        <w:tabs>
          <w:tab w:val="left" w:pos="1539"/>
        </w:tabs>
        <w:kinsoku w:val="0"/>
        <w:overflowPunct w:val="0"/>
        <w:spacing w:before="24"/>
        <w:ind w:right="798" w:hanging="361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Contractors All Risk Insurance </w:t>
      </w:r>
      <w:r>
        <w:rPr>
          <w:sz w:val="22"/>
          <w:szCs w:val="22"/>
        </w:rPr>
        <w:t xml:space="preserve">to the </w:t>
      </w:r>
      <w:r w:rsidRPr="00B02FDC">
        <w:rPr>
          <w:color w:val="EE0000"/>
          <w:sz w:val="22"/>
          <w:szCs w:val="22"/>
        </w:rPr>
        <w:t xml:space="preserve">full </w:t>
      </w:r>
      <w:r w:rsidR="00C16637" w:rsidRPr="00B02FDC">
        <w:rPr>
          <w:color w:val="EE0000"/>
          <w:sz w:val="22"/>
          <w:szCs w:val="22"/>
        </w:rPr>
        <w:t>reinstatement value</w:t>
      </w:r>
      <w:r w:rsidR="00664074">
        <w:rPr>
          <w:color w:val="EE0000"/>
          <w:sz w:val="22"/>
          <w:szCs w:val="22"/>
        </w:rPr>
        <w:t xml:space="preserve"> of the Works</w:t>
      </w:r>
      <w:r w:rsidR="00C16637" w:rsidRPr="00B02FDC">
        <w:rPr>
          <w:color w:val="EE0000"/>
          <w:sz w:val="22"/>
          <w:szCs w:val="22"/>
        </w:rPr>
        <w:t xml:space="preserve"> plus </w:t>
      </w:r>
      <w:r w:rsidR="00B02FDC" w:rsidRPr="00B02FDC">
        <w:rPr>
          <w:color w:val="EE0000"/>
          <w:sz w:val="22"/>
          <w:szCs w:val="22"/>
        </w:rPr>
        <w:t xml:space="preserve">20% </w:t>
      </w:r>
      <w:r w:rsidRPr="00920129">
        <w:rPr>
          <w:sz w:val="22"/>
          <w:szCs w:val="22"/>
        </w:rPr>
        <w:t>(in accordance with RIAI Blue Form Clause 22(b)(i))</w:t>
      </w:r>
      <w:r>
        <w:rPr>
          <w:sz w:val="22"/>
          <w:szCs w:val="22"/>
        </w:rPr>
        <w:t>.</w:t>
      </w:r>
    </w:p>
    <w:p w14:paraId="0716B100" w14:textId="77777777" w:rsidR="00C03A06" w:rsidRPr="00093401" w:rsidRDefault="00C03A06" w:rsidP="00C03A06">
      <w:pPr>
        <w:pStyle w:val="ListParagraph"/>
        <w:rPr>
          <w:sz w:val="22"/>
          <w:szCs w:val="22"/>
        </w:rPr>
      </w:pPr>
    </w:p>
    <w:p w14:paraId="339DC50B" w14:textId="77777777" w:rsidR="00C03A06" w:rsidRDefault="00C03A06" w:rsidP="00295CF2">
      <w:pPr>
        <w:pStyle w:val="BodyText"/>
        <w:kinsoku w:val="0"/>
        <w:overflowPunct w:val="0"/>
        <w:spacing w:before="180" w:line="259" w:lineRule="auto"/>
        <w:ind w:right="1228"/>
        <w:jc w:val="both"/>
        <w:rPr>
          <w:i w:val="0"/>
          <w:iCs w:val="0"/>
          <w:sz w:val="22"/>
          <w:szCs w:val="22"/>
        </w:rPr>
      </w:pPr>
    </w:p>
    <w:p w14:paraId="469D00F3" w14:textId="28FDA5A4" w:rsidR="00C03A06" w:rsidRPr="00B72C59" w:rsidRDefault="00C03A06" w:rsidP="00C03A06">
      <w:pPr>
        <w:pStyle w:val="BodyText"/>
        <w:kinsoku w:val="0"/>
        <w:overflowPunct w:val="0"/>
        <w:spacing w:before="180" w:line="259" w:lineRule="auto"/>
        <w:ind w:left="818" w:right="1228"/>
        <w:jc w:val="both"/>
        <w:rPr>
          <w:i w:val="0"/>
          <w:iCs w:val="0"/>
          <w:sz w:val="22"/>
          <w:szCs w:val="22"/>
        </w:rPr>
      </w:pPr>
      <w:r w:rsidRPr="00B72C59">
        <w:rPr>
          <w:i w:val="0"/>
          <w:iCs w:val="0"/>
          <w:sz w:val="22"/>
          <w:szCs w:val="22"/>
        </w:rPr>
        <w:t xml:space="preserve">It is acknowledged that further </w:t>
      </w:r>
      <w:r w:rsidR="00151E5A" w:rsidRPr="00B72C59">
        <w:rPr>
          <w:i w:val="0"/>
          <w:iCs w:val="0"/>
          <w:sz w:val="22"/>
          <w:szCs w:val="22"/>
        </w:rPr>
        <w:t xml:space="preserve">details in relation to other insurance requirements, including (without limitation) Professional Indemnity insurance and Construction All-Risk insurance, will be addressed </w:t>
      </w:r>
      <w:r w:rsidR="00B72C59" w:rsidRPr="00B72C59">
        <w:rPr>
          <w:i w:val="0"/>
          <w:iCs w:val="0"/>
          <w:sz w:val="22"/>
          <w:szCs w:val="22"/>
        </w:rPr>
        <w:t xml:space="preserve">at </w:t>
      </w:r>
      <w:r w:rsidRPr="00B72C59">
        <w:rPr>
          <w:i w:val="0"/>
          <w:iCs w:val="0"/>
          <w:sz w:val="22"/>
          <w:szCs w:val="22"/>
        </w:rPr>
        <w:t>Request for Tender (RFT) stage.</w:t>
      </w:r>
    </w:p>
    <w:p w14:paraId="103A4ED6" w14:textId="77777777" w:rsidR="00C03A06" w:rsidRDefault="00C03A06" w:rsidP="00C03A06">
      <w:pPr>
        <w:pStyle w:val="BodyText"/>
        <w:kinsoku w:val="0"/>
        <w:overflowPunct w:val="0"/>
        <w:rPr>
          <w:i w:val="0"/>
          <w:iCs w:val="0"/>
          <w:sz w:val="22"/>
          <w:szCs w:val="22"/>
        </w:rPr>
      </w:pPr>
    </w:p>
    <w:p w14:paraId="27EF1214" w14:textId="77777777" w:rsidR="00C03A06" w:rsidRDefault="00C03A06" w:rsidP="00C03A06">
      <w:pPr>
        <w:pStyle w:val="BodyText"/>
        <w:kinsoku w:val="0"/>
        <w:overflowPunct w:val="0"/>
        <w:rPr>
          <w:i w:val="0"/>
          <w:iCs w:val="0"/>
          <w:sz w:val="28"/>
          <w:szCs w:val="28"/>
        </w:rPr>
      </w:pPr>
    </w:p>
    <w:p w14:paraId="199554CC" w14:textId="77777777" w:rsidR="00C03A06" w:rsidRDefault="00C03A06" w:rsidP="00C03A06">
      <w:pPr>
        <w:pStyle w:val="BodyText"/>
        <w:kinsoku w:val="0"/>
        <w:overflowPunct w:val="0"/>
        <w:ind w:left="818"/>
        <w:rPr>
          <w:i w:val="0"/>
          <w:iCs w:val="0"/>
          <w:sz w:val="22"/>
          <w:szCs w:val="22"/>
        </w:rPr>
      </w:pPr>
      <w:r>
        <w:rPr>
          <w:i w:val="0"/>
          <w:iCs w:val="0"/>
          <w:sz w:val="22"/>
          <w:szCs w:val="22"/>
        </w:rPr>
        <w:t>Yours</w:t>
      </w:r>
      <w:r>
        <w:rPr>
          <w:i w:val="0"/>
          <w:iCs w:val="0"/>
          <w:spacing w:val="-7"/>
          <w:sz w:val="22"/>
          <w:szCs w:val="22"/>
        </w:rPr>
        <w:t xml:space="preserve"> </w:t>
      </w:r>
      <w:r>
        <w:rPr>
          <w:i w:val="0"/>
          <w:iCs w:val="0"/>
          <w:sz w:val="22"/>
          <w:szCs w:val="22"/>
        </w:rPr>
        <w:t>sincerely</w:t>
      </w:r>
    </w:p>
    <w:p w14:paraId="18DB842E" w14:textId="77777777" w:rsidR="009122E5" w:rsidRDefault="009122E5" w:rsidP="00C03A06">
      <w:pPr>
        <w:pStyle w:val="BodyText"/>
        <w:kinsoku w:val="0"/>
        <w:overflowPunct w:val="0"/>
        <w:ind w:left="818"/>
        <w:rPr>
          <w:i w:val="0"/>
          <w:iCs w:val="0"/>
          <w:sz w:val="22"/>
          <w:szCs w:val="22"/>
        </w:rPr>
      </w:pPr>
    </w:p>
    <w:p w14:paraId="7473CC5F" w14:textId="77777777" w:rsidR="009122E5" w:rsidRDefault="009122E5" w:rsidP="00C03A06">
      <w:pPr>
        <w:pStyle w:val="BodyText"/>
        <w:kinsoku w:val="0"/>
        <w:overflowPunct w:val="0"/>
        <w:ind w:left="818"/>
        <w:rPr>
          <w:i w:val="0"/>
          <w:iCs w:val="0"/>
          <w:sz w:val="22"/>
          <w:szCs w:val="22"/>
        </w:rPr>
      </w:pPr>
    </w:p>
    <w:p w14:paraId="20456D2D" w14:textId="23739AF3" w:rsidR="009122E5" w:rsidRDefault="009122E5" w:rsidP="00C03A06">
      <w:pPr>
        <w:pStyle w:val="BodyText"/>
        <w:kinsoku w:val="0"/>
        <w:overflowPunct w:val="0"/>
        <w:ind w:left="818"/>
        <w:rPr>
          <w:i w:val="0"/>
          <w:iCs w:val="0"/>
          <w:sz w:val="22"/>
          <w:szCs w:val="22"/>
        </w:rPr>
      </w:pPr>
      <w:r>
        <w:rPr>
          <w:i w:val="0"/>
          <w:iCs w:val="0"/>
          <w:sz w:val="22"/>
          <w:szCs w:val="22"/>
        </w:rPr>
        <w:t>_____________________________</w:t>
      </w:r>
    </w:p>
    <w:p w14:paraId="67E64AF4" w14:textId="53E3BCD8" w:rsidR="00C03A06" w:rsidRDefault="00C03A06" w:rsidP="00C03A06">
      <w:pPr>
        <w:pStyle w:val="BodyText"/>
        <w:kinsoku w:val="0"/>
        <w:overflowPunct w:val="0"/>
        <w:spacing w:before="9"/>
        <w:rPr>
          <w:i w:val="0"/>
          <w:iCs w:val="0"/>
          <w:sz w:val="10"/>
          <w:szCs w:val="10"/>
        </w:rPr>
      </w:pPr>
    </w:p>
    <w:p w14:paraId="08D66C67" w14:textId="77777777" w:rsidR="00C03A06" w:rsidRDefault="00C03A06" w:rsidP="00C03A06">
      <w:pPr>
        <w:pStyle w:val="BodyText"/>
        <w:kinsoku w:val="0"/>
        <w:overflowPunct w:val="0"/>
        <w:spacing w:before="4"/>
        <w:rPr>
          <w:i w:val="0"/>
          <w:iCs w:val="0"/>
          <w:sz w:val="9"/>
          <w:szCs w:val="9"/>
        </w:rPr>
      </w:pPr>
    </w:p>
    <w:p w14:paraId="7B4254D8" w14:textId="1C1B929F" w:rsidR="009122E5" w:rsidRPr="00E523EA" w:rsidRDefault="00C03A06" w:rsidP="00781828">
      <w:pPr>
        <w:pStyle w:val="BodyText"/>
        <w:kinsoku w:val="0"/>
        <w:overflowPunct w:val="0"/>
        <w:spacing w:before="56"/>
        <w:ind w:left="818"/>
        <w:rPr>
          <w:color w:val="0070C0"/>
        </w:rPr>
        <w:sectPr w:rsidR="009122E5" w:rsidRPr="00E523EA" w:rsidSect="00CA6B9C">
          <w:pgSz w:w="11900" w:h="16840"/>
          <w:pgMar w:top="1701" w:right="580" w:bottom="1361" w:left="600" w:header="0" w:footer="608" w:gutter="0"/>
          <w:cols w:space="720"/>
          <w:noEndnote/>
        </w:sectPr>
      </w:pPr>
      <w:r>
        <w:rPr>
          <w:i w:val="0"/>
          <w:iCs w:val="0"/>
          <w:color w:val="0070C0"/>
          <w:sz w:val="22"/>
          <w:szCs w:val="22"/>
        </w:rPr>
        <w:t>[Broker Name, Company Details &amp;</w:t>
      </w:r>
      <w:r>
        <w:rPr>
          <w:i w:val="0"/>
          <w:iCs w:val="0"/>
          <w:color w:val="0070C0"/>
          <w:spacing w:val="-16"/>
          <w:sz w:val="22"/>
          <w:szCs w:val="22"/>
        </w:rPr>
        <w:t xml:space="preserve"> </w:t>
      </w:r>
      <w:r>
        <w:rPr>
          <w:i w:val="0"/>
          <w:iCs w:val="0"/>
          <w:color w:val="0070C0"/>
          <w:sz w:val="22"/>
          <w:szCs w:val="22"/>
        </w:rPr>
        <w:t>Sta</w:t>
      </w:r>
      <w:r w:rsidR="00781828">
        <w:rPr>
          <w:i w:val="0"/>
          <w:iCs w:val="0"/>
          <w:color w:val="0070C0"/>
          <w:sz w:val="22"/>
          <w:szCs w:val="22"/>
        </w:rPr>
        <w:t>mp]</w:t>
      </w:r>
    </w:p>
    <w:p w14:paraId="6774CAAB" w14:textId="77777777" w:rsidR="00E523EA" w:rsidRPr="00E523EA" w:rsidRDefault="00E523EA" w:rsidP="00781828"/>
    <w:sectPr w:rsidR="00E523EA" w:rsidRPr="00E523EA" w:rsidSect="00CA6B9C">
      <w:footerReference w:type="default" r:id="rId11"/>
      <w:pgSz w:w="11900" w:h="16840"/>
      <w:pgMar w:top="680" w:right="1300" w:bottom="680" w:left="1680" w:header="0" w:footer="0" w:gutter="0"/>
      <w:cols w:space="720" w:equalWidth="0">
        <w:col w:w="8920"/>
      </w:cols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208C5" w14:textId="77777777" w:rsidR="0080160E" w:rsidRDefault="0080160E">
      <w:r>
        <w:separator/>
      </w:r>
    </w:p>
  </w:endnote>
  <w:endnote w:type="continuationSeparator" w:id="0">
    <w:p w14:paraId="6782E3C8" w14:textId="77777777" w:rsidR="0080160E" w:rsidRDefault="00801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D392E" w14:textId="77777777" w:rsidR="0053590A" w:rsidRDefault="0053590A">
    <w:pPr>
      <w:pStyle w:val="BodyText"/>
      <w:kinsoku w:val="0"/>
      <w:overflowPunct w:val="0"/>
      <w:spacing w:line="14" w:lineRule="auto"/>
      <w:rPr>
        <w:rFonts w:ascii="Times New Roman" w:hAnsi="Times New Roman" w:cs="Times New Roman"/>
        <w:i w:val="0"/>
        <w:iCs w:val="0"/>
        <w:sz w:val="12"/>
        <w:szCs w:val="1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2462B1F4" wp14:editId="7951A0EC">
              <wp:simplePos x="0" y="0"/>
              <wp:positionH relativeFrom="page">
                <wp:posOffset>6518275</wp:posOffset>
              </wp:positionH>
              <wp:positionV relativeFrom="page">
                <wp:posOffset>10116820</wp:posOffset>
              </wp:positionV>
              <wp:extent cx="180340" cy="127635"/>
              <wp:effectExtent l="0" t="0" r="0" b="0"/>
              <wp:wrapNone/>
              <wp:docPr id="44209633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340" cy="1276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2C985F" w14:textId="77777777" w:rsidR="0053590A" w:rsidRDefault="0053590A">
                          <w:pPr>
                            <w:pStyle w:val="BodyText"/>
                            <w:kinsoku w:val="0"/>
                            <w:overflowPunct w:val="0"/>
                            <w:spacing w:line="184" w:lineRule="exact"/>
                            <w:ind w:left="60"/>
                            <w:rPr>
                              <w:b/>
                              <w:bCs/>
                              <w:i w:val="0"/>
                              <w:iCs w:val="0"/>
                              <w:color w:val="44546A"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bCs/>
                              <w:i w:val="0"/>
                              <w:iCs w:val="0"/>
                              <w:color w:val="44546A"/>
                              <w:sz w:val="16"/>
                              <w:szCs w:val="16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i w:val="0"/>
                              <w:iCs w:val="0"/>
                              <w:color w:val="44546A"/>
                              <w:sz w:val="16"/>
                              <w:szCs w:val="16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bCs/>
                              <w:i w:val="0"/>
                              <w:iCs w:val="0"/>
                              <w:color w:val="44546A"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b/>
                              <w:bCs/>
                              <w:i w:val="0"/>
                              <w:iCs w:val="0"/>
                              <w:noProof/>
                              <w:color w:val="44546A"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i w:val="0"/>
                              <w:iCs w:val="0"/>
                              <w:color w:val="44546A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62B1F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513.25pt;margin-top:796.6pt;width:14.2pt;height:10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" o:allowincell="f" filled="f" stroked="f">
              <v:textbox inset="0,0,0,0">
                <w:txbxContent>
                  <w:p w14:paraId="522C985F" w14:textId="77777777" w:rsidR="0053590A" w:rsidRDefault="0053590A">
                    <w:pPr>
                      <w:pStyle w:val="BodyText"/>
                      <w:kinsoku w:val="0"/>
                      <w:overflowPunct w:val="0"/>
                      <w:spacing w:line="184" w:lineRule="exact"/>
                      <w:ind w:left="60"/>
                      <w:rPr>
                        <w:b/>
                        <w:bCs/>
                        <w:i w:val="0"/>
                        <w:iCs w:val="0"/>
                        <w:color w:val="44546A"/>
                        <w:sz w:val="16"/>
                        <w:szCs w:val="16"/>
                      </w:rPr>
                    </w:pPr>
                    <w:r>
                      <w:rPr>
                        <w:b/>
                        <w:bCs/>
                        <w:i w:val="0"/>
                        <w:iCs w:val="0"/>
                        <w:color w:val="44546A"/>
                        <w:sz w:val="16"/>
                        <w:szCs w:val="16"/>
                      </w:rPr>
                      <w:fldChar w:fldCharType="begin"/>
                    </w:r>
                    <w:r>
                      <w:rPr>
                        <w:b/>
                        <w:bCs/>
                        <w:i w:val="0"/>
                        <w:iCs w:val="0"/>
                        <w:color w:val="44546A"/>
                        <w:sz w:val="16"/>
                        <w:szCs w:val="16"/>
                      </w:rPr>
                      <w:instrText xml:space="preserve"> PAGE </w:instrText>
                    </w:r>
                    <w:r>
                      <w:rPr>
                        <w:b/>
                        <w:bCs/>
                        <w:i w:val="0"/>
                        <w:iCs w:val="0"/>
                        <w:color w:val="44546A"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b/>
                        <w:bCs/>
                        <w:i w:val="0"/>
                        <w:iCs w:val="0"/>
                        <w:noProof/>
                        <w:color w:val="44546A"/>
                        <w:sz w:val="16"/>
                        <w:szCs w:val="16"/>
                      </w:rPr>
                      <w:t>2</w:t>
                    </w:r>
                    <w:r>
                      <w:rPr>
                        <w:b/>
                        <w:bCs/>
                        <w:i w:val="0"/>
                        <w:iCs w:val="0"/>
                        <w:color w:val="44546A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92B4F" w14:textId="77777777" w:rsidR="0053590A" w:rsidRDefault="0053590A">
    <w:pPr>
      <w:pStyle w:val="BodyText"/>
      <w:kinsoku w:val="0"/>
      <w:overflowPunct w:val="0"/>
      <w:spacing w:line="14" w:lineRule="auto"/>
      <w:rPr>
        <w:rFonts w:ascii="Times New Roman" w:hAnsi="Times New Roman" w:cs="Times New Roman"/>
        <w:i w:val="0"/>
        <w:iCs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8DBF5C" w14:textId="77777777" w:rsidR="0080160E" w:rsidRDefault="0080160E">
      <w:r>
        <w:separator/>
      </w:r>
    </w:p>
  </w:footnote>
  <w:footnote w:type="continuationSeparator" w:id="0">
    <w:p w14:paraId="15B4507B" w14:textId="77777777" w:rsidR="0080160E" w:rsidRDefault="008016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FFFFFFFF"/>
    <w:lvl w:ilvl="0">
      <w:start w:val="1"/>
      <w:numFmt w:val="decimal"/>
      <w:lvlText w:val="%1"/>
      <w:lvlJc w:val="left"/>
      <w:pPr>
        <w:ind w:left="1250" w:hanging="432"/>
      </w:pPr>
      <w:rPr>
        <w:rFonts w:ascii="Calibri" w:hAnsi="Calibri" w:cs="Calibri"/>
        <w:b/>
        <w:bCs/>
        <w:w w:val="99"/>
        <w:sz w:val="24"/>
        <w:szCs w:val="24"/>
      </w:rPr>
    </w:lvl>
    <w:lvl w:ilvl="1">
      <w:start w:val="1"/>
      <w:numFmt w:val="decimal"/>
      <w:lvlText w:val="%1.%2"/>
      <w:lvlJc w:val="left"/>
      <w:pPr>
        <w:ind w:left="1394" w:hanging="576"/>
      </w:pPr>
      <w:rPr>
        <w:rFonts w:ascii="Calibri" w:hAnsi="Calibri" w:cs="Calibri"/>
        <w:b/>
        <w:bCs/>
        <w:spacing w:val="-2"/>
        <w:w w:val="100"/>
        <w:sz w:val="22"/>
        <w:szCs w:val="22"/>
      </w:rPr>
    </w:lvl>
    <w:lvl w:ilvl="2">
      <w:numFmt w:val="bullet"/>
      <w:lvlText w:val="•"/>
      <w:lvlJc w:val="left"/>
      <w:pPr>
        <w:ind w:left="2435" w:hanging="576"/>
      </w:pPr>
    </w:lvl>
    <w:lvl w:ilvl="3">
      <w:numFmt w:val="bullet"/>
      <w:lvlText w:val="•"/>
      <w:lvlJc w:val="left"/>
      <w:pPr>
        <w:ind w:left="3471" w:hanging="576"/>
      </w:pPr>
    </w:lvl>
    <w:lvl w:ilvl="4">
      <w:numFmt w:val="bullet"/>
      <w:lvlText w:val="•"/>
      <w:lvlJc w:val="left"/>
      <w:pPr>
        <w:ind w:left="4506" w:hanging="576"/>
      </w:pPr>
    </w:lvl>
    <w:lvl w:ilvl="5">
      <w:numFmt w:val="bullet"/>
      <w:lvlText w:val="•"/>
      <w:lvlJc w:val="left"/>
      <w:pPr>
        <w:ind w:left="5542" w:hanging="576"/>
      </w:pPr>
    </w:lvl>
    <w:lvl w:ilvl="6">
      <w:numFmt w:val="bullet"/>
      <w:lvlText w:val="•"/>
      <w:lvlJc w:val="left"/>
      <w:pPr>
        <w:ind w:left="6577" w:hanging="576"/>
      </w:pPr>
    </w:lvl>
    <w:lvl w:ilvl="7">
      <w:numFmt w:val="bullet"/>
      <w:lvlText w:val="•"/>
      <w:lvlJc w:val="left"/>
      <w:pPr>
        <w:ind w:left="7613" w:hanging="576"/>
      </w:pPr>
    </w:lvl>
    <w:lvl w:ilvl="8">
      <w:numFmt w:val="bullet"/>
      <w:lvlText w:val="•"/>
      <w:lvlJc w:val="left"/>
      <w:pPr>
        <w:ind w:left="8648" w:hanging="576"/>
      </w:pPr>
    </w:lvl>
  </w:abstractNum>
  <w:abstractNum w:abstractNumId="1" w15:restartNumberingAfterBreak="0">
    <w:nsid w:val="00000403"/>
    <w:multiLevelType w:val="multilevel"/>
    <w:tmpl w:val="FFFFFFFF"/>
    <w:lvl w:ilvl="0">
      <w:numFmt w:val="bullet"/>
      <w:lvlText w:val=""/>
      <w:lvlJc w:val="left"/>
      <w:pPr>
        <w:ind w:left="1538" w:hanging="360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2458" w:hanging="360"/>
      </w:pPr>
    </w:lvl>
    <w:lvl w:ilvl="2">
      <w:numFmt w:val="bullet"/>
      <w:lvlText w:val="•"/>
      <w:lvlJc w:val="left"/>
      <w:pPr>
        <w:ind w:left="3376" w:hanging="360"/>
      </w:pPr>
    </w:lvl>
    <w:lvl w:ilvl="3">
      <w:numFmt w:val="bullet"/>
      <w:lvlText w:val="•"/>
      <w:lvlJc w:val="left"/>
      <w:pPr>
        <w:ind w:left="4294" w:hanging="360"/>
      </w:pPr>
    </w:lvl>
    <w:lvl w:ilvl="4">
      <w:numFmt w:val="bullet"/>
      <w:lvlText w:val="•"/>
      <w:lvlJc w:val="left"/>
      <w:pPr>
        <w:ind w:left="5212" w:hanging="360"/>
      </w:pPr>
    </w:lvl>
    <w:lvl w:ilvl="5">
      <w:numFmt w:val="bullet"/>
      <w:lvlText w:val="•"/>
      <w:lvlJc w:val="left"/>
      <w:pPr>
        <w:ind w:left="6130" w:hanging="360"/>
      </w:pPr>
    </w:lvl>
    <w:lvl w:ilvl="6">
      <w:numFmt w:val="bullet"/>
      <w:lvlText w:val="•"/>
      <w:lvlJc w:val="left"/>
      <w:pPr>
        <w:ind w:left="7048" w:hanging="360"/>
      </w:pPr>
    </w:lvl>
    <w:lvl w:ilvl="7">
      <w:numFmt w:val="bullet"/>
      <w:lvlText w:val="•"/>
      <w:lvlJc w:val="left"/>
      <w:pPr>
        <w:ind w:left="7966" w:hanging="360"/>
      </w:pPr>
    </w:lvl>
    <w:lvl w:ilvl="8">
      <w:numFmt w:val="bullet"/>
      <w:lvlText w:val="•"/>
      <w:lvlJc w:val="left"/>
      <w:pPr>
        <w:ind w:left="8884" w:hanging="360"/>
      </w:pPr>
    </w:lvl>
  </w:abstractNum>
  <w:abstractNum w:abstractNumId="2" w15:restartNumberingAfterBreak="0">
    <w:nsid w:val="00000404"/>
    <w:multiLevelType w:val="multilevel"/>
    <w:tmpl w:val="FFFFFFFF"/>
    <w:lvl w:ilvl="0">
      <w:start w:val="5"/>
      <w:numFmt w:val="decimal"/>
      <w:lvlText w:val="%1"/>
      <w:lvlJc w:val="left"/>
      <w:pPr>
        <w:ind w:left="1368" w:hanging="550"/>
      </w:pPr>
    </w:lvl>
    <w:lvl w:ilvl="1">
      <w:start w:val="6"/>
      <w:numFmt w:val="decimal"/>
      <w:lvlText w:val="%1.%2"/>
      <w:lvlJc w:val="left"/>
      <w:pPr>
        <w:ind w:left="1368" w:hanging="550"/>
      </w:pPr>
    </w:lvl>
    <w:lvl w:ilvl="2">
      <w:start w:val="2"/>
      <w:numFmt w:val="decimal"/>
      <w:lvlText w:val="%1.%2.%3"/>
      <w:lvlJc w:val="left"/>
      <w:pPr>
        <w:ind w:left="1368" w:hanging="550"/>
      </w:pPr>
      <w:rPr>
        <w:rFonts w:ascii="Calibri" w:hAnsi="Calibri" w:cs="Calibri"/>
        <w:b/>
        <w:bCs/>
        <w:spacing w:val="-2"/>
        <w:w w:val="99"/>
        <w:sz w:val="24"/>
        <w:szCs w:val="24"/>
      </w:rPr>
    </w:lvl>
    <w:lvl w:ilvl="3">
      <w:numFmt w:val="bullet"/>
      <w:lvlText w:val="•"/>
      <w:lvlJc w:val="left"/>
      <w:pPr>
        <w:ind w:left="4168" w:hanging="550"/>
      </w:pPr>
    </w:lvl>
    <w:lvl w:ilvl="4">
      <w:numFmt w:val="bullet"/>
      <w:lvlText w:val="•"/>
      <w:lvlJc w:val="left"/>
      <w:pPr>
        <w:ind w:left="5104" w:hanging="550"/>
      </w:pPr>
    </w:lvl>
    <w:lvl w:ilvl="5">
      <w:numFmt w:val="bullet"/>
      <w:lvlText w:val="•"/>
      <w:lvlJc w:val="left"/>
      <w:pPr>
        <w:ind w:left="6040" w:hanging="550"/>
      </w:pPr>
    </w:lvl>
    <w:lvl w:ilvl="6">
      <w:numFmt w:val="bullet"/>
      <w:lvlText w:val="•"/>
      <w:lvlJc w:val="left"/>
      <w:pPr>
        <w:ind w:left="6976" w:hanging="550"/>
      </w:pPr>
    </w:lvl>
    <w:lvl w:ilvl="7">
      <w:numFmt w:val="bullet"/>
      <w:lvlText w:val="•"/>
      <w:lvlJc w:val="left"/>
      <w:pPr>
        <w:ind w:left="7912" w:hanging="550"/>
      </w:pPr>
    </w:lvl>
    <w:lvl w:ilvl="8">
      <w:numFmt w:val="bullet"/>
      <w:lvlText w:val="•"/>
      <w:lvlJc w:val="left"/>
      <w:pPr>
        <w:ind w:left="8848" w:hanging="550"/>
      </w:pPr>
    </w:lvl>
  </w:abstractNum>
  <w:abstractNum w:abstractNumId="3" w15:restartNumberingAfterBreak="0">
    <w:nsid w:val="00000405"/>
    <w:multiLevelType w:val="multilevel"/>
    <w:tmpl w:val="FFFFFFFF"/>
    <w:lvl w:ilvl="0">
      <w:start w:val="1"/>
      <w:numFmt w:val="decimal"/>
      <w:lvlText w:val="%1."/>
      <w:lvlJc w:val="left"/>
      <w:pPr>
        <w:ind w:left="823" w:hanging="360"/>
      </w:pPr>
      <w:rPr>
        <w:b w:val="0"/>
        <w:bCs w:val="0"/>
        <w:i/>
        <w:iCs/>
        <w:w w:val="100"/>
      </w:rPr>
    </w:lvl>
    <w:lvl w:ilvl="1">
      <w:numFmt w:val="bullet"/>
      <w:lvlText w:val="•"/>
      <w:lvlJc w:val="left"/>
      <w:pPr>
        <w:ind w:left="1638" w:hanging="360"/>
      </w:pPr>
    </w:lvl>
    <w:lvl w:ilvl="2">
      <w:numFmt w:val="bullet"/>
      <w:lvlText w:val="•"/>
      <w:lvlJc w:val="left"/>
      <w:pPr>
        <w:ind w:left="2457" w:hanging="360"/>
      </w:pPr>
    </w:lvl>
    <w:lvl w:ilvl="3">
      <w:numFmt w:val="bullet"/>
      <w:lvlText w:val="•"/>
      <w:lvlJc w:val="left"/>
      <w:pPr>
        <w:ind w:left="3276" w:hanging="360"/>
      </w:pPr>
    </w:lvl>
    <w:lvl w:ilvl="4">
      <w:numFmt w:val="bullet"/>
      <w:lvlText w:val="•"/>
      <w:lvlJc w:val="left"/>
      <w:pPr>
        <w:ind w:left="4095" w:hanging="360"/>
      </w:pPr>
    </w:lvl>
    <w:lvl w:ilvl="5">
      <w:numFmt w:val="bullet"/>
      <w:lvlText w:val="•"/>
      <w:lvlJc w:val="left"/>
      <w:pPr>
        <w:ind w:left="4914" w:hanging="360"/>
      </w:pPr>
    </w:lvl>
    <w:lvl w:ilvl="6">
      <w:numFmt w:val="bullet"/>
      <w:lvlText w:val="•"/>
      <w:lvlJc w:val="left"/>
      <w:pPr>
        <w:ind w:left="5733" w:hanging="360"/>
      </w:pPr>
    </w:lvl>
    <w:lvl w:ilvl="7">
      <w:numFmt w:val="bullet"/>
      <w:lvlText w:val="•"/>
      <w:lvlJc w:val="left"/>
      <w:pPr>
        <w:ind w:left="6552" w:hanging="360"/>
      </w:pPr>
    </w:lvl>
    <w:lvl w:ilvl="8">
      <w:numFmt w:val="bullet"/>
      <w:lvlText w:val="•"/>
      <w:lvlJc w:val="left"/>
      <w:pPr>
        <w:ind w:left="7371" w:hanging="360"/>
      </w:pPr>
    </w:lvl>
  </w:abstractNum>
  <w:abstractNum w:abstractNumId="4" w15:restartNumberingAfterBreak="0">
    <w:nsid w:val="00000406"/>
    <w:multiLevelType w:val="multilevel"/>
    <w:tmpl w:val="FFFFFFFF"/>
    <w:lvl w:ilvl="0">
      <w:start w:val="1"/>
      <w:numFmt w:val="decimal"/>
      <w:lvlText w:val="%1."/>
      <w:lvlJc w:val="left"/>
      <w:pPr>
        <w:ind w:left="827" w:hanging="360"/>
      </w:pPr>
      <w:rPr>
        <w:rFonts w:ascii="Calibri" w:hAnsi="Calibri" w:cs="Calibri"/>
        <w:b w:val="0"/>
        <w:bCs w:val="0"/>
        <w:i/>
        <w:iCs/>
        <w:w w:val="100"/>
        <w:sz w:val="22"/>
        <w:szCs w:val="22"/>
      </w:rPr>
    </w:lvl>
    <w:lvl w:ilvl="1">
      <w:numFmt w:val="bullet"/>
      <w:lvlText w:val="•"/>
      <w:lvlJc w:val="left"/>
      <w:pPr>
        <w:ind w:left="1190" w:hanging="360"/>
      </w:pPr>
    </w:lvl>
    <w:lvl w:ilvl="2">
      <w:numFmt w:val="bullet"/>
      <w:lvlText w:val="•"/>
      <w:lvlJc w:val="left"/>
      <w:pPr>
        <w:ind w:left="1561" w:hanging="360"/>
      </w:pPr>
    </w:lvl>
    <w:lvl w:ilvl="3">
      <w:numFmt w:val="bullet"/>
      <w:lvlText w:val="•"/>
      <w:lvlJc w:val="left"/>
      <w:pPr>
        <w:ind w:left="1932" w:hanging="360"/>
      </w:pPr>
    </w:lvl>
    <w:lvl w:ilvl="4">
      <w:numFmt w:val="bullet"/>
      <w:lvlText w:val="•"/>
      <w:lvlJc w:val="left"/>
      <w:pPr>
        <w:ind w:left="2302" w:hanging="360"/>
      </w:pPr>
    </w:lvl>
    <w:lvl w:ilvl="5">
      <w:numFmt w:val="bullet"/>
      <w:lvlText w:val="•"/>
      <w:lvlJc w:val="left"/>
      <w:pPr>
        <w:ind w:left="2673" w:hanging="360"/>
      </w:pPr>
    </w:lvl>
    <w:lvl w:ilvl="6">
      <w:numFmt w:val="bullet"/>
      <w:lvlText w:val="•"/>
      <w:lvlJc w:val="left"/>
      <w:pPr>
        <w:ind w:left="3044" w:hanging="360"/>
      </w:pPr>
    </w:lvl>
    <w:lvl w:ilvl="7">
      <w:numFmt w:val="bullet"/>
      <w:lvlText w:val="•"/>
      <w:lvlJc w:val="left"/>
      <w:pPr>
        <w:ind w:left="3414" w:hanging="360"/>
      </w:pPr>
    </w:lvl>
    <w:lvl w:ilvl="8">
      <w:numFmt w:val="bullet"/>
      <w:lvlText w:val="•"/>
      <w:lvlJc w:val="left"/>
      <w:pPr>
        <w:ind w:left="3785" w:hanging="360"/>
      </w:pPr>
    </w:lvl>
  </w:abstractNum>
  <w:abstractNum w:abstractNumId="5" w15:restartNumberingAfterBreak="0">
    <w:nsid w:val="00000407"/>
    <w:multiLevelType w:val="multilevel"/>
    <w:tmpl w:val="FFFFFFFF"/>
    <w:lvl w:ilvl="0">
      <w:start w:val="3"/>
      <w:numFmt w:val="decimal"/>
      <w:lvlText w:val="%1"/>
      <w:lvlJc w:val="left"/>
      <w:pPr>
        <w:ind w:left="241" w:hanging="101"/>
      </w:pPr>
      <w:rPr>
        <w:rFonts w:ascii="Calibri" w:hAnsi="Calibri" w:cs="Calibri"/>
        <w:b w:val="0"/>
        <w:bCs w:val="0"/>
        <w:i/>
        <w:iCs/>
        <w:w w:val="99"/>
        <w:sz w:val="14"/>
        <w:szCs w:val="14"/>
      </w:rPr>
    </w:lvl>
    <w:lvl w:ilvl="1">
      <w:numFmt w:val="bullet"/>
      <w:lvlText w:val="•"/>
      <w:lvlJc w:val="left"/>
      <w:pPr>
        <w:ind w:left="1234" w:hanging="101"/>
      </w:pPr>
    </w:lvl>
    <w:lvl w:ilvl="2">
      <w:numFmt w:val="bullet"/>
      <w:lvlText w:val="•"/>
      <w:lvlJc w:val="left"/>
      <w:pPr>
        <w:ind w:left="2229" w:hanging="101"/>
      </w:pPr>
    </w:lvl>
    <w:lvl w:ilvl="3">
      <w:numFmt w:val="bullet"/>
      <w:lvlText w:val="•"/>
      <w:lvlJc w:val="left"/>
      <w:pPr>
        <w:ind w:left="3223" w:hanging="101"/>
      </w:pPr>
    </w:lvl>
    <w:lvl w:ilvl="4">
      <w:numFmt w:val="bullet"/>
      <w:lvlText w:val="•"/>
      <w:lvlJc w:val="left"/>
      <w:pPr>
        <w:ind w:left="4218" w:hanging="101"/>
      </w:pPr>
    </w:lvl>
    <w:lvl w:ilvl="5">
      <w:numFmt w:val="bullet"/>
      <w:lvlText w:val="•"/>
      <w:lvlJc w:val="left"/>
      <w:pPr>
        <w:ind w:left="5213" w:hanging="101"/>
      </w:pPr>
    </w:lvl>
    <w:lvl w:ilvl="6">
      <w:numFmt w:val="bullet"/>
      <w:lvlText w:val="•"/>
      <w:lvlJc w:val="left"/>
      <w:pPr>
        <w:ind w:left="6207" w:hanging="101"/>
      </w:pPr>
    </w:lvl>
    <w:lvl w:ilvl="7">
      <w:numFmt w:val="bullet"/>
      <w:lvlText w:val="•"/>
      <w:lvlJc w:val="left"/>
      <w:pPr>
        <w:ind w:left="7202" w:hanging="101"/>
      </w:pPr>
    </w:lvl>
    <w:lvl w:ilvl="8">
      <w:numFmt w:val="bullet"/>
      <w:lvlText w:val="•"/>
      <w:lvlJc w:val="left"/>
      <w:pPr>
        <w:ind w:left="8197" w:hanging="101"/>
      </w:pPr>
    </w:lvl>
  </w:abstractNum>
  <w:abstractNum w:abstractNumId="6" w15:restartNumberingAfterBreak="0">
    <w:nsid w:val="00000408"/>
    <w:multiLevelType w:val="multilevel"/>
    <w:tmpl w:val="FFFFFFFF"/>
    <w:lvl w:ilvl="0">
      <w:start w:val="9"/>
      <w:numFmt w:val="decimal"/>
      <w:lvlText w:val="%1"/>
      <w:lvlJc w:val="left"/>
      <w:pPr>
        <w:ind w:left="140" w:hanging="101"/>
      </w:pPr>
      <w:rPr>
        <w:rFonts w:ascii="Calibri" w:hAnsi="Calibri" w:cs="Calibri"/>
        <w:b w:val="0"/>
        <w:bCs w:val="0"/>
        <w:i/>
        <w:iCs/>
        <w:w w:val="99"/>
        <w:sz w:val="14"/>
        <w:szCs w:val="14"/>
      </w:rPr>
    </w:lvl>
    <w:lvl w:ilvl="1">
      <w:numFmt w:val="bullet"/>
      <w:lvlText w:val="•"/>
      <w:lvlJc w:val="left"/>
      <w:pPr>
        <w:ind w:left="1144" w:hanging="101"/>
      </w:pPr>
    </w:lvl>
    <w:lvl w:ilvl="2">
      <w:numFmt w:val="bullet"/>
      <w:lvlText w:val="•"/>
      <w:lvlJc w:val="left"/>
      <w:pPr>
        <w:ind w:left="2149" w:hanging="101"/>
      </w:pPr>
    </w:lvl>
    <w:lvl w:ilvl="3">
      <w:numFmt w:val="bullet"/>
      <w:lvlText w:val="•"/>
      <w:lvlJc w:val="left"/>
      <w:pPr>
        <w:ind w:left="3153" w:hanging="101"/>
      </w:pPr>
    </w:lvl>
    <w:lvl w:ilvl="4">
      <w:numFmt w:val="bullet"/>
      <w:lvlText w:val="•"/>
      <w:lvlJc w:val="left"/>
      <w:pPr>
        <w:ind w:left="4158" w:hanging="101"/>
      </w:pPr>
    </w:lvl>
    <w:lvl w:ilvl="5">
      <w:numFmt w:val="bullet"/>
      <w:lvlText w:val="•"/>
      <w:lvlJc w:val="left"/>
      <w:pPr>
        <w:ind w:left="5163" w:hanging="101"/>
      </w:pPr>
    </w:lvl>
    <w:lvl w:ilvl="6">
      <w:numFmt w:val="bullet"/>
      <w:lvlText w:val="•"/>
      <w:lvlJc w:val="left"/>
      <w:pPr>
        <w:ind w:left="6167" w:hanging="101"/>
      </w:pPr>
    </w:lvl>
    <w:lvl w:ilvl="7">
      <w:numFmt w:val="bullet"/>
      <w:lvlText w:val="•"/>
      <w:lvlJc w:val="left"/>
      <w:pPr>
        <w:ind w:left="7172" w:hanging="101"/>
      </w:pPr>
    </w:lvl>
    <w:lvl w:ilvl="8">
      <w:numFmt w:val="bullet"/>
      <w:lvlText w:val="•"/>
      <w:lvlJc w:val="left"/>
      <w:pPr>
        <w:ind w:left="8177" w:hanging="101"/>
      </w:pPr>
    </w:lvl>
  </w:abstractNum>
  <w:abstractNum w:abstractNumId="7" w15:restartNumberingAfterBreak="0">
    <w:nsid w:val="00000409"/>
    <w:multiLevelType w:val="multilevel"/>
    <w:tmpl w:val="FFFFFFFF"/>
    <w:lvl w:ilvl="0">
      <w:start w:val="4"/>
      <w:numFmt w:val="decimal"/>
      <w:lvlText w:val="%1."/>
      <w:lvlJc w:val="left"/>
      <w:pPr>
        <w:ind w:left="827" w:hanging="360"/>
      </w:pPr>
      <w:rPr>
        <w:rFonts w:ascii="Calibri" w:hAnsi="Calibri" w:cs="Calibri"/>
        <w:b w:val="0"/>
        <w:bCs w:val="0"/>
        <w:i/>
        <w:iCs/>
        <w:w w:val="100"/>
        <w:sz w:val="22"/>
        <w:szCs w:val="22"/>
      </w:rPr>
    </w:lvl>
    <w:lvl w:ilvl="1">
      <w:numFmt w:val="bullet"/>
      <w:lvlText w:val="•"/>
      <w:lvlJc w:val="left"/>
      <w:pPr>
        <w:ind w:left="1190" w:hanging="360"/>
      </w:pPr>
    </w:lvl>
    <w:lvl w:ilvl="2">
      <w:numFmt w:val="bullet"/>
      <w:lvlText w:val="•"/>
      <w:lvlJc w:val="left"/>
      <w:pPr>
        <w:ind w:left="1561" w:hanging="360"/>
      </w:pPr>
    </w:lvl>
    <w:lvl w:ilvl="3">
      <w:numFmt w:val="bullet"/>
      <w:lvlText w:val="•"/>
      <w:lvlJc w:val="left"/>
      <w:pPr>
        <w:ind w:left="1932" w:hanging="360"/>
      </w:pPr>
    </w:lvl>
    <w:lvl w:ilvl="4">
      <w:numFmt w:val="bullet"/>
      <w:lvlText w:val="•"/>
      <w:lvlJc w:val="left"/>
      <w:pPr>
        <w:ind w:left="2302" w:hanging="360"/>
      </w:pPr>
    </w:lvl>
    <w:lvl w:ilvl="5">
      <w:numFmt w:val="bullet"/>
      <w:lvlText w:val="•"/>
      <w:lvlJc w:val="left"/>
      <w:pPr>
        <w:ind w:left="2673" w:hanging="360"/>
      </w:pPr>
    </w:lvl>
    <w:lvl w:ilvl="6">
      <w:numFmt w:val="bullet"/>
      <w:lvlText w:val="•"/>
      <w:lvlJc w:val="left"/>
      <w:pPr>
        <w:ind w:left="3044" w:hanging="360"/>
      </w:pPr>
    </w:lvl>
    <w:lvl w:ilvl="7">
      <w:numFmt w:val="bullet"/>
      <w:lvlText w:val="•"/>
      <w:lvlJc w:val="left"/>
      <w:pPr>
        <w:ind w:left="3414" w:hanging="360"/>
      </w:pPr>
    </w:lvl>
    <w:lvl w:ilvl="8">
      <w:numFmt w:val="bullet"/>
      <w:lvlText w:val="•"/>
      <w:lvlJc w:val="left"/>
      <w:pPr>
        <w:ind w:left="3785" w:hanging="360"/>
      </w:pPr>
    </w:lvl>
  </w:abstractNum>
  <w:abstractNum w:abstractNumId="8" w15:restartNumberingAfterBreak="0">
    <w:nsid w:val="0000040A"/>
    <w:multiLevelType w:val="multilevel"/>
    <w:tmpl w:val="FFFFFFFF"/>
    <w:lvl w:ilvl="0">
      <w:start w:val="14"/>
      <w:numFmt w:val="decimal"/>
      <w:lvlText w:val="%1"/>
      <w:lvlJc w:val="left"/>
      <w:pPr>
        <w:ind w:left="310" w:hanging="171"/>
      </w:pPr>
      <w:rPr>
        <w:b w:val="0"/>
        <w:bCs w:val="0"/>
        <w:i/>
        <w:iCs/>
        <w:spacing w:val="-1"/>
        <w:w w:val="99"/>
      </w:rPr>
    </w:lvl>
    <w:lvl w:ilvl="1">
      <w:numFmt w:val="bullet"/>
      <w:lvlText w:val="•"/>
      <w:lvlJc w:val="left"/>
      <w:pPr>
        <w:ind w:left="1306" w:hanging="171"/>
      </w:pPr>
    </w:lvl>
    <w:lvl w:ilvl="2">
      <w:numFmt w:val="bullet"/>
      <w:lvlText w:val="•"/>
      <w:lvlJc w:val="left"/>
      <w:pPr>
        <w:ind w:left="2293" w:hanging="171"/>
      </w:pPr>
    </w:lvl>
    <w:lvl w:ilvl="3">
      <w:numFmt w:val="bullet"/>
      <w:lvlText w:val="•"/>
      <w:lvlJc w:val="left"/>
      <w:pPr>
        <w:ind w:left="3279" w:hanging="171"/>
      </w:pPr>
    </w:lvl>
    <w:lvl w:ilvl="4">
      <w:numFmt w:val="bullet"/>
      <w:lvlText w:val="•"/>
      <w:lvlJc w:val="left"/>
      <w:pPr>
        <w:ind w:left="4266" w:hanging="171"/>
      </w:pPr>
    </w:lvl>
    <w:lvl w:ilvl="5">
      <w:numFmt w:val="bullet"/>
      <w:lvlText w:val="•"/>
      <w:lvlJc w:val="left"/>
      <w:pPr>
        <w:ind w:left="5253" w:hanging="171"/>
      </w:pPr>
    </w:lvl>
    <w:lvl w:ilvl="6">
      <w:numFmt w:val="bullet"/>
      <w:lvlText w:val="•"/>
      <w:lvlJc w:val="left"/>
      <w:pPr>
        <w:ind w:left="6239" w:hanging="171"/>
      </w:pPr>
    </w:lvl>
    <w:lvl w:ilvl="7">
      <w:numFmt w:val="bullet"/>
      <w:lvlText w:val="•"/>
      <w:lvlJc w:val="left"/>
      <w:pPr>
        <w:ind w:left="7226" w:hanging="171"/>
      </w:pPr>
    </w:lvl>
    <w:lvl w:ilvl="8">
      <w:numFmt w:val="bullet"/>
      <w:lvlText w:val="•"/>
      <w:lvlJc w:val="left"/>
      <w:pPr>
        <w:ind w:left="8213" w:hanging="171"/>
      </w:pPr>
    </w:lvl>
  </w:abstractNum>
  <w:abstractNum w:abstractNumId="9" w15:restartNumberingAfterBreak="0">
    <w:nsid w:val="0000040B"/>
    <w:multiLevelType w:val="multilevel"/>
    <w:tmpl w:val="FFFFFFFF"/>
    <w:lvl w:ilvl="0">
      <w:numFmt w:val="bullet"/>
      <w:lvlText w:val=""/>
      <w:lvlJc w:val="left"/>
      <w:pPr>
        <w:ind w:left="827" w:hanging="360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190" w:hanging="360"/>
      </w:pPr>
    </w:lvl>
    <w:lvl w:ilvl="2">
      <w:numFmt w:val="bullet"/>
      <w:lvlText w:val="•"/>
      <w:lvlJc w:val="left"/>
      <w:pPr>
        <w:ind w:left="1561" w:hanging="360"/>
      </w:pPr>
    </w:lvl>
    <w:lvl w:ilvl="3">
      <w:numFmt w:val="bullet"/>
      <w:lvlText w:val="•"/>
      <w:lvlJc w:val="left"/>
      <w:pPr>
        <w:ind w:left="1932" w:hanging="360"/>
      </w:pPr>
    </w:lvl>
    <w:lvl w:ilvl="4">
      <w:numFmt w:val="bullet"/>
      <w:lvlText w:val="•"/>
      <w:lvlJc w:val="left"/>
      <w:pPr>
        <w:ind w:left="2302" w:hanging="360"/>
      </w:pPr>
    </w:lvl>
    <w:lvl w:ilvl="5">
      <w:numFmt w:val="bullet"/>
      <w:lvlText w:val="•"/>
      <w:lvlJc w:val="left"/>
      <w:pPr>
        <w:ind w:left="2673" w:hanging="360"/>
      </w:pPr>
    </w:lvl>
    <w:lvl w:ilvl="6">
      <w:numFmt w:val="bullet"/>
      <w:lvlText w:val="•"/>
      <w:lvlJc w:val="left"/>
      <w:pPr>
        <w:ind w:left="3044" w:hanging="360"/>
      </w:pPr>
    </w:lvl>
    <w:lvl w:ilvl="7">
      <w:numFmt w:val="bullet"/>
      <w:lvlText w:val="•"/>
      <w:lvlJc w:val="left"/>
      <w:pPr>
        <w:ind w:left="3414" w:hanging="360"/>
      </w:pPr>
    </w:lvl>
    <w:lvl w:ilvl="8">
      <w:numFmt w:val="bullet"/>
      <w:lvlText w:val="•"/>
      <w:lvlJc w:val="left"/>
      <w:pPr>
        <w:ind w:left="3785" w:hanging="360"/>
      </w:pPr>
    </w:lvl>
  </w:abstractNum>
  <w:abstractNum w:abstractNumId="10" w15:restartNumberingAfterBreak="0">
    <w:nsid w:val="0000040C"/>
    <w:multiLevelType w:val="multilevel"/>
    <w:tmpl w:val="FFFFFFFF"/>
    <w:lvl w:ilvl="0">
      <w:numFmt w:val="bullet"/>
      <w:lvlText w:val=""/>
      <w:lvlJc w:val="left"/>
      <w:pPr>
        <w:ind w:left="827" w:hanging="360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190" w:hanging="360"/>
      </w:pPr>
    </w:lvl>
    <w:lvl w:ilvl="2">
      <w:numFmt w:val="bullet"/>
      <w:lvlText w:val="•"/>
      <w:lvlJc w:val="left"/>
      <w:pPr>
        <w:ind w:left="1561" w:hanging="360"/>
      </w:pPr>
    </w:lvl>
    <w:lvl w:ilvl="3">
      <w:numFmt w:val="bullet"/>
      <w:lvlText w:val="•"/>
      <w:lvlJc w:val="left"/>
      <w:pPr>
        <w:ind w:left="1932" w:hanging="360"/>
      </w:pPr>
    </w:lvl>
    <w:lvl w:ilvl="4">
      <w:numFmt w:val="bullet"/>
      <w:lvlText w:val="•"/>
      <w:lvlJc w:val="left"/>
      <w:pPr>
        <w:ind w:left="2302" w:hanging="360"/>
      </w:pPr>
    </w:lvl>
    <w:lvl w:ilvl="5">
      <w:numFmt w:val="bullet"/>
      <w:lvlText w:val="•"/>
      <w:lvlJc w:val="left"/>
      <w:pPr>
        <w:ind w:left="2673" w:hanging="360"/>
      </w:pPr>
    </w:lvl>
    <w:lvl w:ilvl="6">
      <w:numFmt w:val="bullet"/>
      <w:lvlText w:val="•"/>
      <w:lvlJc w:val="left"/>
      <w:pPr>
        <w:ind w:left="3044" w:hanging="360"/>
      </w:pPr>
    </w:lvl>
    <w:lvl w:ilvl="7">
      <w:numFmt w:val="bullet"/>
      <w:lvlText w:val="•"/>
      <w:lvlJc w:val="left"/>
      <w:pPr>
        <w:ind w:left="3414" w:hanging="360"/>
      </w:pPr>
    </w:lvl>
    <w:lvl w:ilvl="8">
      <w:numFmt w:val="bullet"/>
      <w:lvlText w:val="•"/>
      <w:lvlJc w:val="left"/>
      <w:pPr>
        <w:ind w:left="3785" w:hanging="360"/>
      </w:pPr>
    </w:lvl>
  </w:abstractNum>
  <w:abstractNum w:abstractNumId="11" w15:restartNumberingAfterBreak="0">
    <w:nsid w:val="0000040D"/>
    <w:multiLevelType w:val="multilevel"/>
    <w:tmpl w:val="FFFFFFFF"/>
    <w:lvl w:ilvl="0">
      <w:numFmt w:val="bullet"/>
      <w:lvlText w:val=""/>
      <w:lvlJc w:val="left"/>
      <w:pPr>
        <w:ind w:left="827" w:hanging="360"/>
      </w:pPr>
      <w:rPr>
        <w:rFonts w:ascii="Symbol" w:hAnsi="Symbol" w:cs="Symbol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190" w:hanging="360"/>
      </w:pPr>
    </w:lvl>
    <w:lvl w:ilvl="2">
      <w:numFmt w:val="bullet"/>
      <w:lvlText w:val="•"/>
      <w:lvlJc w:val="left"/>
      <w:pPr>
        <w:ind w:left="1561" w:hanging="360"/>
      </w:pPr>
    </w:lvl>
    <w:lvl w:ilvl="3">
      <w:numFmt w:val="bullet"/>
      <w:lvlText w:val="•"/>
      <w:lvlJc w:val="left"/>
      <w:pPr>
        <w:ind w:left="1932" w:hanging="360"/>
      </w:pPr>
    </w:lvl>
    <w:lvl w:ilvl="4">
      <w:numFmt w:val="bullet"/>
      <w:lvlText w:val="•"/>
      <w:lvlJc w:val="left"/>
      <w:pPr>
        <w:ind w:left="2302" w:hanging="360"/>
      </w:pPr>
    </w:lvl>
    <w:lvl w:ilvl="5">
      <w:numFmt w:val="bullet"/>
      <w:lvlText w:val="•"/>
      <w:lvlJc w:val="left"/>
      <w:pPr>
        <w:ind w:left="2673" w:hanging="360"/>
      </w:pPr>
    </w:lvl>
    <w:lvl w:ilvl="6">
      <w:numFmt w:val="bullet"/>
      <w:lvlText w:val="•"/>
      <w:lvlJc w:val="left"/>
      <w:pPr>
        <w:ind w:left="3044" w:hanging="360"/>
      </w:pPr>
    </w:lvl>
    <w:lvl w:ilvl="7">
      <w:numFmt w:val="bullet"/>
      <w:lvlText w:val="•"/>
      <w:lvlJc w:val="left"/>
      <w:pPr>
        <w:ind w:left="3414" w:hanging="360"/>
      </w:pPr>
    </w:lvl>
    <w:lvl w:ilvl="8">
      <w:numFmt w:val="bullet"/>
      <w:lvlText w:val="•"/>
      <w:lvlJc w:val="left"/>
      <w:pPr>
        <w:ind w:left="3785" w:hanging="360"/>
      </w:pPr>
    </w:lvl>
  </w:abstractNum>
  <w:abstractNum w:abstractNumId="12" w15:restartNumberingAfterBreak="0">
    <w:nsid w:val="0000040E"/>
    <w:multiLevelType w:val="multilevel"/>
    <w:tmpl w:val="FFFFFFFF"/>
    <w:lvl w:ilvl="0">
      <w:start w:val="1"/>
      <w:numFmt w:val="lowerLetter"/>
      <w:lvlText w:val="(%1)"/>
      <w:lvlJc w:val="left"/>
      <w:pPr>
        <w:ind w:left="828" w:hanging="360"/>
      </w:pPr>
      <w:rPr>
        <w:rFonts w:ascii="Calibri" w:hAnsi="Calibri" w:cs="Calibri"/>
        <w:b w:val="0"/>
        <w:bCs w:val="0"/>
        <w:spacing w:val="-1"/>
        <w:w w:val="100"/>
        <w:sz w:val="22"/>
        <w:szCs w:val="22"/>
      </w:rPr>
    </w:lvl>
    <w:lvl w:ilvl="1">
      <w:numFmt w:val="bullet"/>
      <w:lvlText w:val="•"/>
      <w:lvlJc w:val="left"/>
      <w:pPr>
        <w:ind w:left="1158" w:hanging="360"/>
      </w:pPr>
    </w:lvl>
    <w:lvl w:ilvl="2">
      <w:numFmt w:val="bullet"/>
      <w:lvlText w:val="•"/>
      <w:lvlJc w:val="left"/>
      <w:pPr>
        <w:ind w:left="1497" w:hanging="360"/>
      </w:pPr>
    </w:lvl>
    <w:lvl w:ilvl="3">
      <w:numFmt w:val="bullet"/>
      <w:lvlText w:val="•"/>
      <w:lvlJc w:val="left"/>
      <w:pPr>
        <w:ind w:left="1836" w:hanging="360"/>
      </w:pPr>
    </w:lvl>
    <w:lvl w:ilvl="4">
      <w:numFmt w:val="bullet"/>
      <w:lvlText w:val="•"/>
      <w:lvlJc w:val="left"/>
      <w:pPr>
        <w:ind w:left="2175" w:hanging="360"/>
      </w:pPr>
    </w:lvl>
    <w:lvl w:ilvl="5">
      <w:numFmt w:val="bullet"/>
      <w:lvlText w:val="•"/>
      <w:lvlJc w:val="left"/>
      <w:pPr>
        <w:ind w:left="2514" w:hanging="360"/>
      </w:pPr>
    </w:lvl>
    <w:lvl w:ilvl="6">
      <w:numFmt w:val="bullet"/>
      <w:lvlText w:val="•"/>
      <w:lvlJc w:val="left"/>
      <w:pPr>
        <w:ind w:left="2853" w:hanging="360"/>
      </w:pPr>
    </w:lvl>
    <w:lvl w:ilvl="7">
      <w:numFmt w:val="bullet"/>
      <w:lvlText w:val="•"/>
      <w:lvlJc w:val="left"/>
      <w:pPr>
        <w:ind w:left="3192" w:hanging="360"/>
      </w:pPr>
    </w:lvl>
    <w:lvl w:ilvl="8">
      <w:numFmt w:val="bullet"/>
      <w:lvlText w:val="•"/>
      <w:lvlJc w:val="left"/>
      <w:pPr>
        <w:ind w:left="3531" w:hanging="360"/>
      </w:pPr>
    </w:lvl>
  </w:abstractNum>
  <w:abstractNum w:abstractNumId="13" w15:restartNumberingAfterBreak="0">
    <w:nsid w:val="0000040F"/>
    <w:multiLevelType w:val="multilevel"/>
    <w:tmpl w:val="FFFFFFFF"/>
    <w:lvl w:ilvl="0">
      <w:start w:val="5"/>
      <w:numFmt w:val="lowerLetter"/>
      <w:lvlText w:val="(%1)"/>
      <w:lvlJc w:val="left"/>
      <w:pPr>
        <w:ind w:left="828" w:hanging="360"/>
      </w:pPr>
      <w:rPr>
        <w:rFonts w:ascii="Calibri" w:hAnsi="Calibri" w:cs="Calibri"/>
        <w:b w:val="0"/>
        <w:bCs w:val="0"/>
        <w:w w:val="100"/>
        <w:sz w:val="22"/>
        <w:szCs w:val="22"/>
      </w:rPr>
    </w:lvl>
    <w:lvl w:ilvl="1">
      <w:numFmt w:val="bullet"/>
      <w:lvlText w:val="•"/>
      <w:lvlJc w:val="left"/>
      <w:pPr>
        <w:ind w:left="1158" w:hanging="360"/>
      </w:pPr>
    </w:lvl>
    <w:lvl w:ilvl="2">
      <w:numFmt w:val="bullet"/>
      <w:lvlText w:val="•"/>
      <w:lvlJc w:val="left"/>
      <w:pPr>
        <w:ind w:left="1497" w:hanging="360"/>
      </w:pPr>
    </w:lvl>
    <w:lvl w:ilvl="3">
      <w:numFmt w:val="bullet"/>
      <w:lvlText w:val="•"/>
      <w:lvlJc w:val="left"/>
      <w:pPr>
        <w:ind w:left="1836" w:hanging="360"/>
      </w:pPr>
    </w:lvl>
    <w:lvl w:ilvl="4">
      <w:numFmt w:val="bullet"/>
      <w:lvlText w:val="•"/>
      <w:lvlJc w:val="left"/>
      <w:pPr>
        <w:ind w:left="2175" w:hanging="360"/>
      </w:pPr>
    </w:lvl>
    <w:lvl w:ilvl="5">
      <w:numFmt w:val="bullet"/>
      <w:lvlText w:val="•"/>
      <w:lvlJc w:val="left"/>
      <w:pPr>
        <w:ind w:left="2514" w:hanging="360"/>
      </w:pPr>
    </w:lvl>
    <w:lvl w:ilvl="6">
      <w:numFmt w:val="bullet"/>
      <w:lvlText w:val="•"/>
      <w:lvlJc w:val="left"/>
      <w:pPr>
        <w:ind w:left="2853" w:hanging="360"/>
      </w:pPr>
    </w:lvl>
    <w:lvl w:ilvl="7">
      <w:numFmt w:val="bullet"/>
      <w:lvlText w:val="•"/>
      <w:lvlJc w:val="left"/>
      <w:pPr>
        <w:ind w:left="3192" w:hanging="360"/>
      </w:pPr>
    </w:lvl>
    <w:lvl w:ilvl="8">
      <w:numFmt w:val="bullet"/>
      <w:lvlText w:val="•"/>
      <w:lvlJc w:val="left"/>
      <w:pPr>
        <w:ind w:left="3531" w:hanging="360"/>
      </w:pPr>
    </w:lvl>
  </w:abstractNum>
  <w:abstractNum w:abstractNumId="14" w15:restartNumberingAfterBreak="0">
    <w:nsid w:val="03101A5D"/>
    <w:multiLevelType w:val="multilevel"/>
    <w:tmpl w:val="4D54FCC4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59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72" w:hanging="1800"/>
      </w:pPr>
      <w:rPr>
        <w:rFonts w:hint="default"/>
      </w:rPr>
    </w:lvl>
  </w:abstractNum>
  <w:abstractNum w:abstractNumId="15" w15:restartNumberingAfterBreak="0">
    <w:nsid w:val="041B22DF"/>
    <w:multiLevelType w:val="multilevel"/>
    <w:tmpl w:val="83D2B6DA"/>
    <w:lvl w:ilvl="0">
      <w:start w:val="2"/>
      <w:numFmt w:val="decimal"/>
      <w:lvlText w:val="%1"/>
      <w:lvlJc w:val="left"/>
      <w:pPr>
        <w:ind w:left="480" w:hanging="480"/>
      </w:pPr>
      <w:rPr>
        <w:rFonts w:cstheme="minorHAnsi" w:hint="default"/>
      </w:rPr>
    </w:lvl>
    <w:lvl w:ilvl="1">
      <w:start w:val="7"/>
      <w:numFmt w:val="decimal"/>
      <w:lvlText w:val="%1.%2"/>
      <w:lvlJc w:val="left"/>
      <w:pPr>
        <w:ind w:left="1401" w:hanging="480"/>
      </w:pPr>
      <w:rPr>
        <w:rFonts w:cstheme="minorHAnsi" w:hint="default"/>
      </w:rPr>
    </w:lvl>
    <w:lvl w:ilvl="2">
      <w:start w:val="1"/>
      <w:numFmt w:val="decimal"/>
      <w:lvlText w:val="%1.%2.%3"/>
      <w:lvlJc w:val="left"/>
      <w:pPr>
        <w:ind w:left="2562" w:hanging="720"/>
      </w:pPr>
      <w:rPr>
        <w:rFonts w:cstheme="minorHAnsi" w:hint="default"/>
        <w:i w:val="0"/>
        <w:iCs w:val="0"/>
      </w:rPr>
    </w:lvl>
    <w:lvl w:ilvl="3">
      <w:start w:val="1"/>
      <w:numFmt w:val="decimal"/>
      <w:lvlText w:val="%1.%2.%3.%4"/>
      <w:lvlJc w:val="left"/>
      <w:pPr>
        <w:ind w:left="3483" w:hanging="720"/>
      </w:pPr>
      <w:rPr>
        <w:rFonts w:cstheme="minorHAnsi" w:hint="default"/>
      </w:rPr>
    </w:lvl>
    <w:lvl w:ilvl="4">
      <w:start w:val="1"/>
      <w:numFmt w:val="decimal"/>
      <w:lvlText w:val="%1.%2.%3.%4.%5"/>
      <w:lvlJc w:val="left"/>
      <w:pPr>
        <w:ind w:left="4764" w:hanging="1080"/>
      </w:pPr>
      <w:rPr>
        <w:rFonts w:cstheme="minorHAnsi" w:hint="default"/>
      </w:rPr>
    </w:lvl>
    <w:lvl w:ilvl="5">
      <w:start w:val="1"/>
      <w:numFmt w:val="decimal"/>
      <w:lvlText w:val="%1.%2.%3.%4.%5.%6"/>
      <w:lvlJc w:val="left"/>
      <w:pPr>
        <w:ind w:left="5685" w:hanging="1080"/>
      </w:pPr>
      <w:rPr>
        <w:rFonts w:cstheme="minorHAnsi" w:hint="default"/>
      </w:rPr>
    </w:lvl>
    <w:lvl w:ilvl="6">
      <w:start w:val="1"/>
      <w:numFmt w:val="decimal"/>
      <w:lvlText w:val="%1.%2.%3.%4.%5.%6.%7"/>
      <w:lvlJc w:val="left"/>
      <w:pPr>
        <w:ind w:left="6966" w:hanging="1440"/>
      </w:pPr>
      <w:rPr>
        <w:rFonts w:cstheme="minorHAnsi" w:hint="default"/>
      </w:rPr>
    </w:lvl>
    <w:lvl w:ilvl="7">
      <w:start w:val="1"/>
      <w:numFmt w:val="decimal"/>
      <w:lvlText w:val="%1.%2.%3.%4.%5.%6.%7.%8"/>
      <w:lvlJc w:val="left"/>
      <w:pPr>
        <w:ind w:left="7887" w:hanging="1440"/>
      </w:pPr>
      <w:rPr>
        <w:rFonts w:cstheme="minorHAnsi" w:hint="default"/>
      </w:rPr>
    </w:lvl>
    <w:lvl w:ilvl="8">
      <w:start w:val="1"/>
      <w:numFmt w:val="decimal"/>
      <w:lvlText w:val="%1.%2.%3.%4.%5.%6.%7.%8.%9"/>
      <w:lvlJc w:val="left"/>
      <w:pPr>
        <w:ind w:left="9168" w:hanging="1800"/>
      </w:pPr>
      <w:rPr>
        <w:rFonts w:cstheme="minorHAnsi" w:hint="default"/>
      </w:rPr>
    </w:lvl>
  </w:abstractNum>
  <w:abstractNum w:abstractNumId="16" w15:restartNumberingAfterBreak="0">
    <w:nsid w:val="0F5C6869"/>
    <w:multiLevelType w:val="multilevel"/>
    <w:tmpl w:val="B326410A"/>
    <w:lvl w:ilvl="0">
      <w:start w:val="5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04" w:hanging="49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72" w:hanging="1800"/>
      </w:pPr>
      <w:rPr>
        <w:rFonts w:hint="default"/>
      </w:rPr>
    </w:lvl>
  </w:abstractNum>
  <w:abstractNum w:abstractNumId="17" w15:restartNumberingAfterBreak="0">
    <w:nsid w:val="14AF2A25"/>
    <w:multiLevelType w:val="multilevel"/>
    <w:tmpl w:val="FF200D20"/>
    <w:lvl w:ilvl="0">
      <w:start w:val="2"/>
      <w:numFmt w:val="decimal"/>
      <w:lvlText w:val="%1"/>
      <w:lvlJc w:val="left"/>
      <w:pPr>
        <w:ind w:left="405" w:hanging="405"/>
      </w:pPr>
      <w:rPr>
        <w:rFonts w:cstheme="minorHAnsi" w:hint="default"/>
        <w:sz w:val="20"/>
      </w:rPr>
    </w:lvl>
    <w:lvl w:ilvl="1">
      <w:start w:val="5"/>
      <w:numFmt w:val="decimal"/>
      <w:lvlText w:val="%1.%2"/>
      <w:lvlJc w:val="left"/>
      <w:pPr>
        <w:ind w:left="1326" w:hanging="405"/>
      </w:pPr>
      <w:rPr>
        <w:rFonts w:cstheme="minorHAnsi" w:hint="default"/>
        <w:sz w:val="20"/>
      </w:rPr>
    </w:lvl>
    <w:lvl w:ilvl="2">
      <w:start w:val="1"/>
      <w:numFmt w:val="decimal"/>
      <w:lvlText w:val="%1.%2.%3"/>
      <w:lvlJc w:val="left"/>
      <w:pPr>
        <w:ind w:left="2562" w:hanging="720"/>
      </w:pPr>
      <w:rPr>
        <w:rFonts w:cstheme="minorHAnsi" w:hint="default"/>
        <w:sz w:val="20"/>
      </w:rPr>
    </w:lvl>
    <w:lvl w:ilvl="3">
      <w:start w:val="1"/>
      <w:numFmt w:val="decimal"/>
      <w:lvlText w:val="%1.%2.%3.%4"/>
      <w:lvlJc w:val="left"/>
      <w:pPr>
        <w:ind w:left="3483" w:hanging="720"/>
      </w:pPr>
      <w:rPr>
        <w:rFonts w:cstheme="minorHAnsi" w:hint="default"/>
        <w:sz w:val="20"/>
      </w:rPr>
    </w:lvl>
    <w:lvl w:ilvl="4">
      <w:start w:val="1"/>
      <w:numFmt w:val="decimal"/>
      <w:lvlText w:val="%1.%2.%3.%4.%5"/>
      <w:lvlJc w:val="left"/>
      <w:pPr>
        <w:ind w:left="4764" w:hanging="1080"/>
      </w:pPr>
      <w:rPr>
        <w:rFonts w:cstheme="minorHAnsi" w:hint="default"/>
        <w:sz w:val="20"/>
      </w:rPr>
    </w:lvl>
    <w:lvl w:ilvl="5">
      <w:start w:val="1"/>
      <w:numFmt w:val="decimal"/>
      <w:lvlText w:val="%1.%2.%3.%4.%5.%6"/>
      <w:lvlJc w:val="left"/>
      <w:pPr>
        <w:ind w:left="5685" w:hanging="1080"/>
      </w:pPr>
      <w:rPr>
        <w:rFonts w:cstheme="minorHAnsi" w:hint="default"/>
        <w:sz w:val="20"/>
      </w:rPr>
    </w:lvl>
    <w:lvl w:ilvl="6">
      <w:start w:val="1"/>
      <w:numFmt w:val="decimal"/>
      <w:lvlText w:val="%1.%2.%3.%4.%5.%6.%7"/>
      <w:lvlJc w:val="left"/>
      <w:pPr>
        <w:ind w:left="6966" w:hanging="1440"/>
      </w:pPr>
      <w:rPr>
        <w:rFonts w:cstheme="minorHAnsi" w:hint="default"/>
        <w:sz w:val="20"/>
      </w:rPr>
    </w:lvl>
    <w:lvl w:ilvl="7">
      <w:start w:val="1"/>
      <w:numFmt w:val="decimal"/>
      <w:lvlText w:val="%1.%2.%3.%4.%5.%6.%7.%8"/>
      <w:lvlJc w:val="left"/>
      <w:pPr>
        <w:ind w:left="7887" w:hanging="1440"/>
      </w:pPr>
      <w:rPr>
        <w:rFonts w:cstheme="minorHAnsi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9168" w:hanging="1800"/>
      </w:pPr>
      <w:rPr>
        <w:rFonts w:cstheme="minorHAnsi" w:hint="default"/>
        <w:sz w:val="20"/>
      </w:rPr>
    </w:lvl>
  </w:abstractNum>
  <w:abstractNum w:abstractNumId="18" w15:restartNumberingAfterBreak="0">
    <w:nsid w:val="14DB4C06"/>
    <w:multiLevelType w:val="multilevel"/>
    <w:tmpl w:val="4B208C6C"/>
    <w:lvl w:ilvl="0">
      <w:numFmt w:val="bullet"/>
      <w:pStyle w:val="Bullet1"/>
      <w:lvlText w:val="·"/>
      <w:lvlJc w:val="left"/>
      <w:pPr>
        <w:tabs>
          <w:tab w:val="num" w:pos="1418"/>
        </w:tabs>
        <w:ind w:left="1985" w:hanging="567"/>
      </w:pPr>
      <w:rPr>
        <w:rFonts w:ascii="Symbol" w:hAnsi="Symbol" w:hint="default"/>
        <w:snapToGrid/>
        <w:spacing w:val="-2"/>
        <w:sz w:val="22"/>
        <w:szCs w:val="20"/>
      </w:rPr>
    </w:lvl>
    <w:lvl w:ilvl="1">
      <w:start w:val="1"/>
      <w:numFmt w:val="bullet"/>
      <w:pStyle w:val="Bullet2"/>
      <w:lvlText w:val="o"/>
      <w:lvlJc w:val="left"/>
      <w:pPr>
        <w:tabs>
          <w:tab w:val="num" w:pos="1985"/>
        </w:tabs>
        <w:ind w:left="2552" w:hanging="56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52"/>
        </w:tabs>
        <w:ind w:left="3119" w:hanging="56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19"/>
        </w:tabs>
        <w:ind w:left="3686" w:hanging="56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86"/>
        </w:tabs>
        <w:ind w:left="4253" w:hanging="56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53"/>
        </w:tabs>
        <w:ind w:left="4820" w:hanging="56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20"/>
        </w:tabs>
        <w:ind w:left="5387" w:hanging="56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87"/>
        </w:tabs>
        <w:ind w:left="5954" w:hanging="56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954"/>
        </w:tabs>
        <w:ind w:left="6521" w:hanging="567"/>
      </w:pPr>
      <w:rPr>
        <w:rFonts w:ascii="Wingdings" w:hAnsi="Wingdings" w:hint="default"/>
      </w:rPr>
    </w:lvl>
  </w:abstractNum>
  <w:abstractNum w:abstractNumId="19" w15:restartNumberingAfterBreak="0">
    <w:nsid w:val="195B5F94"/>
    <w:multiLevelType w:val="multilevel"/>
    <w:tmpl w:val="41FE0182"/>
    <w:lvl w:ilvl="0">
      <w:start w:val="1"/>
      <w:numFmt w:val="decimal"/>
      <w:lvlText w:val="%1"/>
      <w:lvlJc w:val="left"/>
      <w:pPr>
        <w:ind w:left="1250" w:hanging="432"/>
      </w:pPr>
      <w:rPr>
        <w:rFonts w:ascii="Calibri" w:hAnsi="Calibri" w:cs="Calibri" w:hint="default"/>
        <w:b/>
        <w:bCs/>
        <w:w w:val="99"/>
        <w:sz w:val="24"/>
        <w:szCs w:val="24"/>
      </w:rPr>
    </w:lvl>
    <w:lvl w:ilvl="1">
      <w:start w:val="1"/>
      <w:numFmt w:val="decimal"/>
      <w:lvlText w:val="%1.%2"/>
      <w:lvlJc w:val="left"/>
      <w:pPr>
        <w:ind w:left="1394" w:hanging="576"/>
      </w:pPr>
      <w:rPr>
        <w:rFonts w:ascii="Calibri" w:hAnsi="Calibri" w:cs="Calibri" w:hint="default"/>
        <w:b/>
        <w:bCs/>
        <w:spacing w:val="-2"/>
        <w:w w:val="100"/>
        <w:sz w:val="22"/>
        <w:szCs w:val="22"/>
      </w:rPr>
    </w:lvl>
    <w:lvl w:ilvl="2">
      <w:start w:val="2"/>
      <w:numFmt w:val="decimal"/>
      <w:lvlText w:val="%3.1.1"/>
      <w:lvlJc w:val="left"/>
      <w:pPr>
        <w:ind w:left="2219" w:hanging="360"/>
      </w:pPr>
      <w:rPr>
        <w:rFonts w:hint="default"/>
      </w:rPr>
    </w:lvl>
    <w:lvl w:ilvl="3">
      <w:numFmt w:val="bullet"/>
      <w:lvlText w:val="•"/>
      <w:lvlJc w:val="left"/>
      <w:pPr>
        <w:ind w:left="3471" w:hanging="576"/>
      </w:pPr>
      <w:rPr>
        <w:rFonts w:hint="default"/>
      </w:rPr>
    </w:lvl>
    <w:lvl w:ilvl="4">
      <w:numFmt w:val="bullet"/>
      <w:lvlText w:val="•"/>
      <w:lvlJc w:val="left"/>
      <w:pPr>
        <w:ind w:left="4506" w:hanging="576"/>
      </w:pPr>
      <w:rPr>
        <w:rFonts w:hint="default"/>
      </w:rPr>
    </w:lvl>
    <w:lvl w:ilvl="5">
      <w:numFmt w:val="bullet"/>
      <w:lvlText w:val="•"/>
      <w:lvlJc w:val="left"/>
      <w:pPr>
        <w:ind w:left="5542" w:hanging="576"/>
      </w:pPr>
      <w:rPr>
        <w:rFonts w:hint="default"/>
      </w:rPr>
    </w:lvl>
    <w:lvl w:ilvl="6">
      <w:numFmt w:val="bullet"/>
      <w:lvlText w:val="•"/>
      <w:lvlJc w:val="left"/>
      <w:pPr>
        <w:ind w:left="6577" w:hanging="576"/>
      </w:pPr>
      <w:rPr>
        <w:rFonts w:hint="default"/>
      </w:rPr>
    </w:lvl>
    <w:lvl w:ilvl="7">
      <w:numFmt w:val="bullet"/>
      <w:lvlText w:val="•"/>
      <w:lvlJc w:val="left"/>
      <w:pPr>
        <w:ind w:left="7613" w:hanging="576"/>
      </w:pPr>
      <w:rPr>
        <w:rFonts w:hint="default"/>
      </w:rPr>
    </w:lvl>
    <w:lvl w:ilvl="8">
      <w:numFmt w:val="bullet"/>
      <w:lvlText w:val="•"/>
      <w:lvlJc w:val="left"/>
      <w:pPr>
        <w:ind w:left="8648" w:hanging="576"/>
      </w:pPr>
      <w:rPr>
        <w:rFonts w:hint="default"/>
      </w:rPr>
    </w:lvl>
  </w:abstractNum>
  <w:abstractNum w:abstractNumId="20" w15:restartNumberingAfterBreak="0">
    <w:nsid w:val="266F29BD"/>
    <w:multiLevelType w:val="multilevel"/>
    <w:tmpl w:val="C218A370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59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72" w:hanging="1800"/>
      </w:pPr>
      <w:rPr>
        <w:rFonts w:hint="default"/>
      </w:rPr>
    </w:lvl>
  </w:abstractNum>
  <w:abstractNum w:abstractNumId="21" w15:restartNumberingAfterBreak="0">
    <w:nsid w:val="395A70DC"/>
    <w:multiLevelType w:val="multilevel"/>
    <w:tmpl w:val="B70499B0"/>
    <w:lvl w:ilvl="0">
      <w:start w:val="1"/>
      <w:numFmt w:val="decimal"/>
      <w:lvlText w:val="%1"/>
      <w:lvlJc w:val="left"/>
      <w:pPr>
        <w:ind w:left="1250" w:hanging="432"/>
      </w:pPr>
      <w:rPr>
        <w:rFonts w:ascii="Calibri" w:hAnsi="Calibri" w:cs="Calibri" w:hint="default"/>
        <w:b/>
        <w:bCs/>
        <w:w w:val="99"/>
        <w:sz w:val="24"/>
        <w:szCs w:val="24"/>
      </w:rPr>
    </w:lvl>
    <w:lvl w:ilvl="1">
      <w:start w:val="1"/>
      <w:numFmt w:val="decimal"/>
      <w:lvlText w:val="%1.%2"/>
      <w:lvlJc w:val="left"/>
      <w:pPr>
        <w:ind w:left="1394" w:hanging="576"/>
      </w:pPr>
      <w:rPr>
        <w:rFonts w:ascii="Calibri" w:hAnsi="Calibri" w:cs="Calibri" w:hint="default"/>
        <w:b/>
        <w:bCs/>
        <w:spacing w:val="-2"/>
        <w:w w:val="100"/>
        <w:sz w:val="22"/>
        <w:szCs w:val="22"/>
      </w:rPr>
    </w:lvl>
    <w:lvl w:ilvl="2">
      <w:start w:val="1"/>
      <w:numFmt w:val="bullet"/>
      <w:lvlText w:val=""/>
      <w:lvlJc w:val="left"/>
      <w:pPr>
        <w:ind w:left="2219" w:hanging="360"/>
      </w:pPr>
      <w:rPr>
        <w:rFonts w:ascii="Symbol" w:hAnsi="Symbol" w:hint="default"/>
      </w:rPr>
    </w:lvl>
    <w:lvl w:ilvl="3">
      <w:numFmt w:val="bullet"/>
      <w:lvlText w:val="•"/>
      <w:lvlJc w:val="left"/>
      <w:pPr>
        <w:ind w:left="3471" w:hanging="576"/>
      </w:pPr>
      <w:rPr>
        <w:rFonts w:hint="default"/>
      </w:rPr>
    </w:lvl>
    <w:lvl w:ilvl="4">
      <w:numFmt w:val="bullet"/>
      <w:lvlText w:val="•"/>
      <w:lvlJc w:val="left"/>
      <w:pPr>
        <w:ind w:left="4506" w:hanging="576"/>
      </w:pPr>
      <w:rPr>
        <w:rFonts w:hint="default"/>
      </w:rPr>
    </w:lvl>
    <w:lvl w:ilvl="5">
      <w:numFmt w:val="bullet"/>
      <w:lvlText w:val="•"/>
      <w:lvlJc w:val="left"/>
      <w:pPr>
        <w:ind w:left="5542" w:hanging="576"/>
      </w:pPr>
      <w:rPr>
        <w:rFonts w:hint="default"/>
      </w:rPr>
    </w:lvl>
    <w:lvl w:ilvl="6">
      <w:numFmt w:val="bullet"/>
      <w:lvlText w:val="•"/>
      <w:lvlJc w:val="left"/>
      <w:pPr>
        <w:ind w:left="6577" w:hanging="576"/>
      </w:pPr>
      <w:rPr>
        <w:rFonts w:hint="default"/>
      </w:rPr>
    </w:lvl>
    <w:lvl w:ilvl="7">
      <w:numFmt w:val="bullet"/>
      <w:lvlText w:val="•"/>
      <w:lvlJc w:val="left"/>
      <w:pPr>
        <w:ind w:left="7613" w:hanging="576"/>
      </w:pPr>
      <w:rPr>
        <w:rFonts w:hint="default"/>
      </w:rPr>
    </w:lvl>
    <w:lvl w:ilvl="8">
      <w:numFmt w:val="bullet"/>
      <w:lvlText w:val="•"/>
      <w:lvlJc w:val="left"/>
      <w:pPr>
        <w:ind w:left="8648" w:hanging="576"/>
      </w:pPr>
      <w:rPr>
        <w:rFonts w:hint="default"/>
      </w:rPr>
    </w:lvl>
  </w:abstractNum>
  <w:abstractNum w:abstractNumId="22" w15:restartNumberingAfterBreak="0">
    <w:nsid w:val="5CC427C2"/>
    <w:multiLevelType w:val="hybridMultilevel"/>
    <w:tmpl w:val="779AB764"/>
    <w:lvl w:ilvl="0" w:tplc="5C246A7C">
      <w:start w:val="81"/>
      <w:numFmt w:val="bullet"/>
      <w:lvlText w:val="-"/>
      <w:lvlJc w:val="left"/>
      <w:pPr>
        <w:ind w:left="1178" w:hanging="360"/>
      </w:pPr>
      <w:rPr>
        <w:rFonts w:ascii="Calibri" w:eastAsiaTheme="minorEastAsia" w:hAnsi="Calibri" w:cs="Calibri" w:hint="default"/>
        <w:b w:val="0"/>
      </w:rPr>
    </w:lvl>
    <w:lvl w:ilvl="1" w:tplc="18090003" w:tentative="1">
      <w:start w:val="1"/>
      <w:numFmt w:val="bullet"/>
      <w:lvlText w:val="o"/>
      <w:lvlJc w:val="left"/>
      <w:pPr>
        <w:ind w:left="189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61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</w:abstractNum>
  <w:abstractNum w:abstractNumId="23" w15:restartNumberingAfterBreak="0">
    <w:nsid w:val="5F353D47"/>
    <w:multiLevelType w:val="hybridMultilevel"/>
    <w:tmpl w:val="14929E0E"/>
    <w:lvl w:ilvl="0" w:tplc="C570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B6CFB"/>
    <w:multiLevelType w:val="multilevel"/>
    <w:tmpl w:val="40E86E3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0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68" w:hanging="1800"/>
      </w:pPr>
      <w:rPr>
        <w:rFonts w:hint="default"/>
      </w:rPr>
    </w:lvl>
  </w:abstractNum>
  <w:abstractNum w:abstractNumId="25" w15:restartNumberingAfterBreak="0">
    <w:nsid w:val="65FC3566"/>
    <w:multiLevelType w:val="hybridMultilevel"/>
    <w:tmpl w:val="4E1C1C76"/>
    <w:lvl w:ilvl="0" w:tplc="D2DCEF70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68E03270"/>
    <w:multiLevelType w:val="multilevel"/>
    <w:tmpl w:val="480E8EEA"/>
    <w:lvl w:ilvl="0">
      <w:start w:val="2"/>
      <w:numFmt w:val="decimal"/>
      <w:lvlText w:val="%1"/>
      <w:lvlJc w:val="left"/>
      <w:pPr>
        <w:ind w:left="458" w:hanging="45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8" w:hanging="45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6CE6008E"/>
    <w:multiLevelType w:val="multilevel"/>
    <w:tmpl w:val="B70499B0"/>
    <w:lvl w:ilvl="0">
      <w:start w:val="1"/>
      <w:numFmt w:val="decimal"/>
      <w:lvlText w:val="%1"/>
      <w:lvlJc w:val="left"/>
      <w:pPr>
        <w:ind w:left="1250" w:hanging="432"/>
      </w:pPr>
      <w:rPr>
        <w:rFonts w:ascii="Calibri" w:hAnsi="Calibri" w:cs="Calibri" w:hint="default"/>
        <w:b/>
        <w:bCs/>
        <w:w w:val="99"/>
        <w:sz w:val="24"/>
        <w:szCs w:val="24"/>
      </w:rPr>
    </w:lvl>
    <w:lvl w:ilvl="1">
      <w:start w:val="1"/>
      <w:numFmt w:val="decimal"/>
      <w:lvlText w:val="%1.%2"/>
      <w:lvlJc w:val="left"/>
      <w:pPr>
        <w:ind w:left="1394" w:hanging="576"/>
      </w:pPr>
      <w:rPr>
        <w:rFonts w:ascii="Calibri" w:hAnsi="Calibri" w:cs="Calibri" w:hint="default"/>
        <w:b/>
        <w:bCs/>
        <w:spacing w:val="-2"/>
        <w:w w:val="100"/>
        <w:sz w:val="22"/>
        <w:szCs w:val="22"/>
      </w:rPr>
    </w:lvl>
    <w:lvl w:ilvl="2">
      <w:start w:val="1"/>
      <w:numFmt w:val="bullet"/>
      <w:lvlText w:val=""/>
      <w:lvlJc w:val="left"/>
      <w:pPr>
        <w:ind w:left="2219" w:hanging="360"/>
      </w:pPr>
      <w:rPr>
        <w:rFonts w:ascii="Symbol" w:hAnsi="Symbol" w:hint="default"/>
      </w:rPr>
    </w:lvl>
    <w:lvl w:ilvl="3">
      <w:numFmt w:val="bullet"/>
      <w:lvlText w:val="•"/>
      <w:lvlJc w:val="left"/>
      <w:pPr>
        <w:ind w:left="3471" w:hanging="576"/>
      </w:pPr>
      <w:rPr>
        <w:rFonts w:hint="default"/>
      </w:rPr>
    </w:lvl>
    <w:lvl w:ilvl="4">
      <w:numFmt w:val="bullet"/>
      <w:lvlText w:val="•"/>
      <w:lvlJc w:val="left"/>
      <w:pPr>
        <w:ind w:left="4506" w:hanging="576"/>
      </w:pPr>
      <w:rPr>
        <w:rFonts w:hint="default"/>
      </w:rPr>
    </w:lvl>
    <w:lvl w:ilvl="5">
      <w:numFmt w:val="bullet"/>
      <w:lvlText w:val="•"/>
      <w:lvlJc w:val="left"/>
      <w:pPr>
        <w:ind w:left="5542" w:hanging="576"/>
      </w:pPr>
      <w:rPr>
        <w:rFonts w:hint="default"/>
      </w:rPr>
    </w:lvl>
    <w:lvl w:ilvl="6">
      <w:numFmt w:val="bullet"/>
      <w:lvlText w:val="•"/>
      <w:lvlJc w:val="left"/>
      <w:pPr>
        <w:ind w:left="6577" w:hanging="576"/>
      </w:pPr>
      <w:rPr>
        <w:rFonts w:hint="default"/>
      </w:rPr>
    </w:lvl>
    <w:lvl w:ilvl="7">
      <w:numFmt w:val="bullet"/>
      <w:lvlText w:val="•"/>
      <w:lvlJc w:val="left"/>
      <w:pPr>
        <w:ind w:left="7613" w:hanging="576"/>
      </w:pPr>
      <w:rPr>
        <w:rFonts w:hint="default"/>
      </w:rPr>
    </w:lvl>
    <w:lvl w:ilvl="8">
      <w:numFmt w:val="bullet"/>
      <w:lvlText w:val="•"/>
      <w:lvlJc w:val="left"/>
      <w:pPr>
        <w:ind w:left="8648" w:hanging="576"/>
      </w:pPr>
      <w:rPr>
        <w:rFonts w:hint="default"/>
      </w:rPr>
    </w:lvl>
  </w:abstractNum>
  <w:abstractNum w:abstractNumId="28" w15:restartNumberingAfterBreak="0">
    <w:nsid w:val="78594973"/>
    <w:multiLevelType w:val="hybridMultilevel"/>
    <w:tmpl w:val="1212AE7A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237938483">
    <w:abstractNumId w:val="13"/>
  </w:num>
  <w:num w:numId="2" w16cid:durableId="15423877">
    <w:abstractNumId w:val="12"/>
  </w:num>
  <w:num w:numId="3" w16cid:durableId="357656918">
    <w:abstractNumId w:val="11"/>
  </w:num>
  <w:num w:numId="4" w16cid:durableId="1565681159">
    <w:abstractNumId w:val="10"/>
  </w:num>
  <w:num w:numId="5" w16cid:durableId="1815828290">
    <w:abstractNumId w:val="9"/>
  </w:num>
  <w:num w:numId="6" w16cid:durableId="1100686079">
    <w:abstractNumId w:val="8"/>
  </w:num>
  <w:num w:numId="7" w16cid:durableId="1466584670">
    <w:abstractNumId w:val="7"/>
  </w:num>
  <w:num w:numId="8" w16cid:durableId="539321449">
    <w:abstractNumId w:val="6"/>
  </w:num>
  <w:num w:numId="9" w16cid:durableId="1407262849">
    <w:abstractNumId w:val="5"/>
  </w:num>
  <w:num w:numId="10" w16cid:durableId="511382993">
    <w:abstractNumId w:val="4"/>
  </w:num>
  <w:num w:numId="11" w16cid:durableId="982853539">
    <w:abstractNumId w:val="3"/>
  </w:num>
  <w:num w:numId="12" w16cid:durableId="1498498901">
    <w:abstractNumId w:val="2"/>
  </w:num>
  <w:num w:numId="13" w16cid:durableId="1460804253">
    <w:abstractNumId w:val="1"/>
  </w:num>
  <w:num w:numId="14" w16cid:durableId="675962785">
    <w:abstractNumId w:val="0"/>
  </w:num>
  <w:num w:numId="15" w16cid:durableId="1186166283">
    <w:abstractNumId w:val="18"/>
  </w:num>
  <w:num w:numId="16" w16cid:durableId="945119698">
    <w:abstractNumId w:val="16"/>
  </w:num>
  <w:num w:numId="17" w16cid:durableId="270282693">
    <w:abstractNumId w:val="23"/>
  </w:num>
  <w:num w:numId="18" w16cid:durableId="35008799">
    <w:abstractNumId w:val="19"/>
  </w:num>
  <w:num w:numId="19" w16cid:durableId="1821531657">
    <w:abstractNumId w:val="27"/>
  </w:num>
  <w:num w:numId="20" w16cid:durableId="1544709668">
    <w:abstractNumId w:val="21"/>
  </w:num>
  <w:num w:numId="21" w16cid:durableId="883368664">
    <w:abstractNumId w:val="20"/>
  </w:num>
  <w:num w:numId="22" w16cid:durableId="1834757034">
    <w:abstractNumId w:val="24"/>
  </w:num>
  <w:num w:numId="23" w16cid:durableId="1911236078">
    <w:abstractNumId w:val="17"/>
  </w:num>
  <w:num w:numId="24" w16cid:durableId="19938510">
    <w:abstractNumId w:val="25"/>
  </w:num>
  <w:num w:numId="25" w16cid:durableId="1214661185">
    <w:abstractNumId w:val="28"/>
  </w:num>
  <w:num w:numId="26" w16cid:durableId="704673918">
    <w:abstractNumId w:val="26"/>
  </w:num>
  <w:num w:numId="27" w16cid:durableId="1835995088">
    <w:abstractNumId w:val="15"/>
  </w:num>
  <w:num w:numId="28" w16cid:durableId="2132086515">
    <w:abstractNumId w:val="22"/>
  </w:num>
  <w:num w:numId="29" w16cid:durableId="108653279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90A"/>
    <w:rsid w:val="00033DFF"/>
    <w:rsid w:val="00034692"/>
    <w:rsid w:val="00053F0F"/>
    <w:rsid w:val="0005498F"/>
    <w:rsid w:val="000629B3"/>
    <w:rsid w:val="00090EC9"/>
    <w:rsid w:val="000C01E9"/>
    <w:rsid w:val="000C4C80"/>
    <w:rsid w:val="000C6B16"/>
    <w:rsid w:val="000F75EE"/>
    <w:rsid w:val="00104684"/>
    <w:rsid w:val="00105DE1"/>
    <w:rsid w:val="00125637"/>
    <w:rsid w:val="001343BF"/>
    <w:rsid w:val="00136281"/>
    <w:rsid w:val="00141554"/>
    <w:rsid w:val="00141922"/>
    <w:rsid w:val="00151E5A"/>
    <w:rsid w:val="001A3CFA"/>
    <w:rsid w:val="001A7684"/>
    <w:rsid w:val="001D3FF7"/>
    <w:rsid w:val="001E4240"/>
    <w:rsid w:val="00204CA4"/>
    <w:rsid w:val="002268D8"/>
    <w:rsid w:val="00227D7E"/>
    <w:rsid w:val="00266332"/>
    <w:rsid w:val="00270F42"/>
    <w:rsid w:val="002841FB"/>
    <w:rsid w:val="00295CF2"/>
    <w:rsid w:val="002A75DB"/>
    <w:rsid w:val="002E1390"/>
    <w:rsid w:val="00314966"/>
    <w:rsid w:val="003554AC"/>
    <w:rsid w:val="003566A8"/>
    <w:rsid w:val="00366809"/>
    <w:rsid w:val="00371E40"/>
    <w:rsid w:val="003D1C38"/>
    <w:rsid w:val="003E70B0"/>
    <w:rsid w:val="004223A9"/>
    <w:rsid w:val="00436D6E"/>
    <w:rsid w:val="0046263C"/>
    <w:rsid w:val="00477039"/>
    <w:rsid w:val="004857F5"/>
    <w:rsid w:val="00492C17"/>
    <w:rsid w:val="004933C5"/>
    <w:rsid w:val="004E29D9"/>
    <w:rsid w:val="004F38C7"/>
    <w:rsid w:val="00502E2D"/>
    <w:rsid w:val="0053590A"/>
    <w:rsid w:val="0054026E"/>
    <w:rsid w:val="0056465C"/>
    <w:rsid w:val="00585382"/>
    <w:rsid w:val="005A41EF"/>
    <w:rsid w:val="0060133B"/>
    <w:rsid w:val="006061C2"/>
    <w:rsid w:val="00624771"/>
    <w:rsid w:val="006427A3"/>
    <w:rsid w:val="0065415B"/>
    <w:rsid w:val="00664074"/>
    <w:rsid w:val="00671BAE"/>
    <w:rsid w:val="00676A78"/>
    <w:rsid w:val="006824ED"/>
    <w:rsid w:val="0069399C"/>
    <w:rsid w:val="006C1607"/>
    <w:rsid w:val="006D236D"/>
    <w:rsid w:val="006E33FE"/>
    <w:rsid w:val="006F2AEF"/>
    <w:rsid w:val="00710BDC"/>
    <w:rsid w:val="0071230B"/>
    <w:rsid w:val="007364DD"/>
    <w:rsid w:val="00781828"/>
    <w:rsid w:val="007841D2"/>
    <w:rsid w:val="007C7380"/>
    <w:rsid w:val="007E74EA"/>
    <w:rsid w:val="0080160E"/>
    <w:rsid w:val="00820FE7"/>
    <w:rsid w:val="00832F54"/>
    <w:rsid w:val="00870E55"/>
    <w:rsid w:val="00877DAC"/>
    <w:rsid w:val="00893F8E"/>
    <w:rsid w:val="008B7C2E"/>
    <w:rsid w:val="008C0D8B"/>
    <w:rsid w:val="008D2306"/>
    <w:rsid w:val="008F7966"/>
    <w:rsid w:val="009122E5"/>
    <w:rsid w:val="009474B7"/>
    <w:rsid w:val="00963B84"/>
    <w:rsid w:val="009845C3"/>
    <w:rsid w:val="00A30A79"/>
    <w:rsid w:val="00A33FA1"/>
    <w:rsid w:val="00A41D9A"/>
    <w:rsid w:val="00A7775A"/>
    <w:rsid w:val="00AC66B4"/>
    <w:rsid w:val="00AF6E4D"/>
    <w:rsid w:val="00AF7B1E"/>
    <w:rsid w:val="00B02FDC"/>
    <w:rsid w:val="00B0387F"/>
    <w:rsid w:val="00B44C0F"/>
    <w:rsid w:val="00B52459"/>
    <w:rsid w:val="00B63314"/>
    <w:rsid w:val="00B72C59"/>
    <w:rsid w:val="00B765CA"/>
    <w:rsid w:val="00BB3389"/>
    <w:rsid w:val="00BC4778"/>
    <w:rsid w:val="00BF10E5"/>
    <w:rsid w:val="00C03A06"/>
    <w:rsid w:val="00C0566D"/>
    <w:rsid w:val="00C13D0C"/>
    <w:rsid w:val="00C13F42"/>
    <w:rsid w:val="00C16637"/>
    <w:rsid w:val="00C237CF"/>
    <w:rsid w:val="00C25284"/>
    <w:rsid w:val="00C3580F"/>
    <w:rsid w:val="00C36938"/>
    <w:rsid w:val="00C60C2E"/>
    <w:rsid w:val="00C60C90"/>
    <w:rsid w:val="00C97596"/>
    <w:rsid w:val="00CA6B9C"/>
    <w:rsid w:val="00CB1914"/>
    <w:rsid w:val="00CB7953"/>
    <w:rsid w:val="00CC3E6D"/>
    <w:rsid w:val="00CC5322"/>
    <w:rsid w:val="00CD7EB9"/>
    <w:rsid w:val="00CF5C1B"/>
    <w:rsid w:val="00D00239"/>
    <w:rsid w:val="00D1142E"/>
    <w:rsid w:val="00D13A6D"/>
    <w:rsid w:val="00D22E3B"/>
    <w:rsid w:val="00D26933"/>
    <w:rsid w:val="00D30580"/>
    <w:rsid w:val="00D359A5"/>
    <w:rsid w:val="00D46547"/>
    <w:rsid w:val="00D63876"/>
    <w:rsid w:val="00D81786"/>
    <w:rsid w:val="00D82325"/>
    <w:rsid w:val="00D83836"/>
    <w:rsid w:val="00D9717C"/>
    <w:rsid w:val="00DD0126"/>
    <w:rsid w:val="00DE089B"/>
    <w:rsid w:val="00E21078"/>
    <w:rsid w:val="00E34138"/>
    <w:rsid w:val="00E35BC9"/>
    <w:rsid w:val="00E3615E"/>
    <w:rsid w:val="00E523EA"/>
    <w:rsid w:val="00E91800"/>
    <w:rsid w:val="00EA00CC"/>
    <w:rsid w:val="00EC3454"/>
    <w:rsid w:val="00EC4321"/>
    <w:rsid w:val="00ED19AC"/>
    <w:rsid w:val="00F023D1"/>
    <w:rsid w:val="00F05D24"/>
    <w:rsid w:val="00F2375D"/>
    <w:rsid w:val="00F50BA9"/>
    <w:rsid w:val="00F52FC7"/>
    <w:rsid w:val="00F5367F"/>
    <w:rsid w:val="00F633D8"/>
    <w:rsid w:val="00FC4B62"/>
    <w:rsid w:val="00FC621F"/>
    <w:rsid w:val="00FD59E9"/>
    <w:rsid w:val="00FE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24FCBF0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IE" w:eastAsia="en-I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kern w:val="0"/>
    </w:rPr>
  </w:style>
  <w:style w:type="paragraph" w:styleId="Heading1">
    <w:name w:val="heading 1"/>
    <w:basedOn w:val="Normal"/>
    <w:next w:val="Normal"/>
    <w:link w:val="Heading1Char"/>
    <w:uiPriority w:val="1"/>
    <w:qFormat/>
    <w:pPr>
      <w:spacing w:before="51"/>
      <w:ind w:left="1250" w:hanging="433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1"/>
    <w:qFormat/>
    <w:pPr>
      <w:spacing w:before="56"/>
      <w:ind w:left="1394" w:hanging="577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i/>
      <w:iCs/>
      <w:sz w:val="14"/>
      <w:szCs w:val="14"/>
    </w:rPr>
  </w:style>
  <w:style w:type="character" w:customStyle="1" w:styleId="BodyTextChar">
    <w:name w:val="Body Text Char"/>
    <w:basedOn w:val="DefaultParagraphFont"/>
    <w:link w:val="BodyText"/>
    <w:uiPriority w:val="99"/>
    <w:semiHidden/>
    <w:rPr>
      <w:rFonts w:ascii="Calibri" w:hAnsi="Calibri" w:cs="Calibri"/>
      <w:kern w:val="0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kern w:val="0"/>
      <w:sz w:val="28"/>
      <w:szCs w:val="28"/>
    </w:rPr>
  </w:style>
  <w:style w:type="paragraph" w:styleId="Title">
    <w:name w:val="Title"/>
    <w:basedOn w:val="Normal"/>
    <w:next w:val="Normal"/>
    <w:link w:val="TitleChar"/>
    <w:uiPriority w:val="1"/>
    <w:qFormat/>
    <w:pPr>
      <w:spacing w:before="3"/>
      <w:ind w:left="926"/>
    </w:pPr>
    <w:rPr>
      <w:b/>
      <w:bC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1394" w:hanging="577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3590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590A"/>
    <w:rPr>
      <w:rFonts w:ascii="Calibri" w:hAnsi="Calibri" w:cs="Calibri"/>
      <w:kern w:val="0"/>
    </w:rPr>
  </w:style>
  <w:style w:type="paragraph" w:styleId="Footer">
    <w:name w:val="footer"/>
    <w:basedOn w:val="Normal"/>
    <w:link w:val="FooterChar"/>
    <w:uiPriority w:val="99"/>
    <w:unhideWhenUsed/>
    <w:rsid w:val="005359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590A"/>
    <w:rPr>
      <w:rFonts w:ascii="Calibri" w:hAnsi="Calibri" w:cs="Calibri"/>
      <w:kern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305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3058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30580"/>
    <w:rPr>
      <w:rFonts w:ascii="Calibri" w:hAnsi="Calibri" w:cs="Calibri"/>
      <w:kern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05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0580"/>
    <w:rPr>
      <w:rFonts w:ascii="Calibri" w:hAnsi="Calibri" w:cs="Calibri"/>
      <w:b/>
      <w:bCs/>
      <w:kern w:val="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0629B3"/>
    <w:pPr>
      <w:keepNext/>
      <w:keepLines/>
      <w:widowControl/>
      <w:autoSpaceDE/>
      <w:autoSpaceDN/>
      <w:adjustRightInd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val="en-US" w:eastAsia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0629B3"/>
    <w:pPr>
      <w:spacing w:after="100"/>
      <w:ind w:left="220"/>
    </w:pPr>
  </w:style>
  <w:style w:type="paragraph" w:styleId="TOC1">
    <w:name w:val="toc 1"/>
    <w:basedOn w:val="Normal"/>
    <w:next w:val="Normal"/>
    <w:autoRedefine/>
    <w:uiPriority w:val="39"/>
    <w:unhideWhenUsed/>
    <w:rsid w:val="00034692"/>
    <w:pPr>
      <w:tabs>
        <w:tab w:val="left" w:pos="440"/>
        <w:tab w:val="right" w:leader="dot" w:pos="10710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0629B3"/>
    <w:rPr>
      <w:color w:val="0563C1" w:themeColor="hyperlink"/>
      <w:u w:val="single"/>
    </w:rPr>
  </w:style>
  <w:style w:type="paragraph" w:customStyle="1" w:styleId="Bullet1">
    <w:name w:val="Bullet 1"/>
    <w:basedOn w:val="ListParagraph"/>
    <w:rsid w:val="00E35BC9"/>
    <w:pPr>
      <w:widowControl/>
      <w:numPr>
        <w:numId w:val="15"/>
      </w:numPr>
      <w:tabs>
        <w:tab w:val="clear" w:pos="1418"/>
      </w:tabs>
      <w:autoSpaceDE/>
      <w:autoSpaceDN/>
      <w:adjustRightInd/>
      <w:spacing w:after="160" w:line="259" w:lineRule="auto"/>
      <w:ind w:left="1571" w:hanging="360"/>
    </w:pPr>
    <w:rPr>
      <w:rFonts w:asciiTheme="minorHAnsi" w:eastAsiaTheme="minorHAnsi" w:hAnsiTheme="minorHAnsi" w:cstheme="minorBidi"/>
      <w:sz w:val="22"/>
      <w:szCs w:val="22"/>
      <w:lang w:val="en-GB" w:eastAsia="en-US"/>
      <w14:ligatures w14:val="none"/>
    </w:rPr>
  </w:style>
  <w:style w:type="paragraph" w:customStyle="1" w:styleId="Bullet2">
    <w:name w:val="Bullet 2"/>
    <w:basedOn w:val="Normal"/>
    <w:rsid w:val="00E35BC9"/>
    <w:pPr>
      <w:widowControl/>
      <w:numPr>
        <w:ilvl w:val="1"/>
        <w:numId w:val="15"/>
      </w:numPr>
      <w:tabs>
        <w:tab w:val="clear" w:pos="1985"/>
      </w:tabs>
      <w:autoSpaceDE/>
      <w:autoSpaceDN/>
      <w:adjustRightInd/>
      <w:spacing w:after="160" w:line="259" w:lineRule="auto"/>
      <w:ind w:left="2291" w:hanging="360"/>
    </w:pPr>
    <w:rPr>
      <w:rFonts w:asciiTheme="minorHAnsi" w:eastAsiaTheme="minorHAnsi" w:hAnsiTheme="minorHAnsi" w:cstheme="minorBidi"/>
      <w:lang w:val="en-GB" w:eastAsia="en-US"/>
      <w14:ligatures w14:val="none"/>
    </w:rPr>
  </w:style>
  <w:style w:type="character" w:customStyle="1" w:styleId="InitialStyle">
    <w:name w:val="InitialStyle"/>
    <w:rsid w:val="00F2375D"/>
    <w:rPr>
      <w:rFonts w:ascii="Courier New" w:hAnsi="Courier New" w:cs="Courier New"/>
      <w:color w:val="auto"/>
      <w:spacing w:val="0"/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6824ED"/>
    <w:pPr>
      <w:widowControl/>
      <w:autoSpaceDE/>
      <w:autoSpaceDN/>
      <w:adjustRightInd/>
      <w:spacing w:after="100" w:line="259" w:lineRule="auto"/>
      <w:ind w:left="440"/>
    </w:pPr>
    <w:rPr>
      <w:rFonts w:asciiTheme="minorHAnsi" w:hAnsiTheme="minorHAnsi" w:cs="Times New Roman"/>
      <w:lang w:val="en-US" w:eastAsia="en-US"/>
      <w14:ligatures w14:val="none"/>
    </w:rPr>
  </w:style>
  <w:style w:type="paragraph" w:styleId="Revision">
    <w:name w:val="Revision"/>
    <w:hidden/>
    <w:uiPriority w:val="99"/>
    <w:semiHidden/>
    <w:rsid w:val="00F633D8"/>
    <w:pPr>
      <w:spacing w:after="0" w:line="240" w:lineRule="auto"/>
    </w:pPr>
    <w:rPr>
      <w:rFonts w:ascii="Calibri" w:hAnsi="Calibri" w:cs="Calibri"/>
      <w:kern w:val="0"/>
    </w:rPr>
  </w:style>
  <w:style w:type="paragraph" w:customStyle="1" w:styleId="CogentDocNameFrontPage">
    <w:name w:val="Cogent Doc Name Front Page"/>
    <w:basedOn w:val="Normal"/>
    <w:rsid w:val="002E1390"/>
    <w:pPr>
      <w:spacing w:after="160"/>
      <w:jc w:val="both"/>
    </w:pPr>
    <w:rPr>
      <w:rFonts w:asciiTheme="minorHAnsi" w:eastAsiaTheme="minorHAnsi" w:hAnsiTheme="minorHAnsi" w:cs="Arial"/>
      <w:b/>
      <w:color w:val="333E48"/>
      <w:sz w:val="28"/>
      <w:szCs w:val="28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ab24bb2-b7f1-4304-bd26-5f0b5689ba6d">
      <Terms xmlns="http://schemas.microsoft.com/office/infopath/2007/PartnerControls"/>
    </lcf76f155ced4ddcb4097134ff3c332f>
    <TaxCatchAll xmlns="65cfa825-b481-4768-bae9-90911f67c57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B2748A859E0242949DED9FECCCCE9C" ma:contentTypeVersion="14" ma:contentTypeDescription="Create a new document." ma:contentTypeScope="" ma:versionID="3eaac0e58f494c40a63dee312e8b1ceb">
  <xsd:schema xmlns:xsd="http://www.w3.org/2001/XMLSchema" xmlns:xs="http://www.w3.org/2001/XMLSchema" xmlns:p="http://schemas.microsoft.com/office/2006/metadata/properties" xmlns:ns2="3ab24bb2-b7f1-4304-bd26-5f0b5689ba6d" xmlns:ns3="65cfa825-b481-4768-bae9-90911f67c579" targetNamespace="http://schemas.microsoft.com/office/2006/metadata/properties" ma:root="true" ma:fieldsID="e259d127d700bea5ccb16e8cde49ac6c" ns2:_="" ns3:_="">
    <xsd:import namespace="3ab24bb2-b7f1-4304-bd26-5f0b5689ba6d"/>
    <xsd:import namespace="65cfa825-b481-4768-bae9-90911f67c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b24bb2-b7f1-4304-bd26-5f0b5689ba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034cebb-f570-4df1-b46b-df2289f2da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cfa825-b481-4768-bae9-90911f67c57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e77d51e-b8b8-4e07-9232-4e9fa64a4fb3}" ma:internalName="TaxCatchAll" ma:showField="CatchAllData" ma:web="65cfa825-b481-4768-bae9-90911f67c5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7D491B-F369-4382-BB7A-37B601F577A1}">
  <ds:schemaRefs>
    <ds:schemaRef ds:uri="http://schemas.microsoft.com/office/2006/metadata/properties"/>
    <ds:schemaRef ds:uri="http://schemas.microsoft.com/office/infopath/2007/PartnerControls"/>
    <ds:schemaRef ds:uri="3ab24bb2-b7f1-4304-bd26-5f0b5689ba6d"/>
    <ds:schemaRef ds:uri="65cfa825-b481-4768-bae9-90911f67c579"/>
  </ds:schemaRefs>
</ds:datastoreItem>
</file>

<file path=customXml/itemProps2.xml><?xml version="1.0" encoding="utf-8"?>
<ds:datastoreItem xmlns:ds="http://schemas.openxmlformats.org/officeDocument/2006/customXml" ds:itemID="{DB7C74C8-C7B4-41C6-9C25-78B64777D2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B01425-9D4C-4EF2-B01A-FD33E64448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b24bb2-b7f1-4304-bd26-5f0b5689ba6d"/>
    <ds:schemaRef ds:uri="65cfa825-b481-4768-bae9-90911f67c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2026-07-23T08:37:00Z</dcterms:created>
  <dcterms:modified xsi:type="dcterms:W3CDTF">2026-08-13T08:50:00Z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0x010100D2B2748A859E0242949DED9FECCCCE9C</vt:lpwstr>
  </property>
</Properties>
</file>